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3A" w:rsidRPr="00C1373A" w:rsidRDefault="00C1373A" w:rsidP="00C1373A">
      <w:pPr>
        <w:spacing w:line="276" w:lineRule="auto"/>
        <w:jc w:val="center"/>
        <w:rPr>
          <w:sz w:val="36"/>
          <w:szCs w:val="36"/>
        </w:rPr>
      </w:pPr>
      <w:r w:rsidRPr="00C1373A">
        <w:rPr>
          <w:b/>
          <w:sz w:val="36"/>
          <w:szCs w:val="36"/>
        </w:rPr>
        <w:t>SPRAWOZDANIE FINANSOWE</w:t>
      </w:r>
    </w:p>
    <w:p w:rsidR="00C1373A" w:rsidRPr="008952BF" w:rsidRDefault="00C1373A" w:rsidP="005855E2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952"/>
      </w:tblGrid>
      <w:tr w:rsidR="008952BF" w:rsidRPr="00195475" w:rsidTr="00C16577">
        <w:trPr>
          <w:trHeight w:val="274"/>
        </w:trPr>
        <w:tc>
          <w:tcPr>
            <w:tcW w:w="8952" w:type="dxa"/>
          </w:tcPr>
          <w:p w:rsidR="008952BF" w:rsidRPr="005855E2" w:rsidRDefault="008952BF" w:rsidP="005855E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:rsidR="00195475" w:rsidRPr="00F1069A" w:rsidRDefault="001C076B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WYKONANIE</w:t>
            </w:r>
            <w:r w:rsidR="00F67058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</w:t>
            </w:r>
            <w:r w:rsidR="008973CB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PRZYCHODÓW</w:t>
            </w:r>
          </w:p>
          <w:p w:rsidR="00C1373A" w:rsidRPr="00F1069A" w:rsidRDefault="00C1373A" w:rsidP="005855E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8952BF" w:rsidRPr="00F1069A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ZA OKRES OD </w:t>
            </w:r>
            <w:r w:rsidR="00D067D0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01.01.2017 R. DO 30.06.2017</w:t>
            </w: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</w:t>
            </w:r>
          </w:p>
          <w:p w:rsidR="00195475" w:rsidRPr="00F1069A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835B8F" w:rsidRDefault="00835B8F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:rsidR="00195475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1842"/>
              <w:gridCol w:w="1843"/>
              <w:gridCol w:w="1559"/>
            </w:tblGrid>
            <w:tr w:rsidR="00195475" w:rsidTr="00733C4A">
              <w:tc>
                <w:tcPr>
                  <w:tcW w:w="2122" w:type="dxa"/>
                </w:tcPr>
                <w:p w:rsidR="00195475" w:rsidRDefault="008973CB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przychodów</w:t>
                  </w:r>
                </w:p>
                <w:p w:rsidR="007D2EE5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842" w:type="dxa"/>
                </w:tcPr>
                <w:p w:rsidR="0019547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843" w:type="dxa"/>
                </w:tcPr>
                <w:p w:rsidR="00195475" w:rsidRDefault="008973CB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Przychody</w:t>
                  </w:r>
                  <w:r w:rsidR="001C076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195475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wykonane</w:t>
                  </w:r>
                </w:p>
              </w:tc>
              <w:tc>
                <w:tcPr>
                  <w:tcW w:w="1559" w:type="dxa"/>
                </w:tcPr>
                <w:p w:rsidR="0019547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% wykonania</w:t>
                  </w:r>
                </w:p>
              </w:tc>
            </w:tr>
            <w:tr w:rsidR="00195475" w:rsidTr="00733C4A">
              <w:tc>
                <w:tcPr>
                  <w:tcW w:w="2122" w:type="dxa"/>
                </w:tcPr>
                <w:p w:rsidR="007D2EE5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42" w:type="dxa"/>
                </w:tcPr>
                <w:p w:rsidR="00195475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195475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559" w:type="dxa"/>
                </w:tcPr>
                <w:p w:rsidR="00195475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195475" w:rsidTr="00733C4A">
              <w:tc>
                <w:tcPr>
                  <w:tcW w:w="2122" w:type="dxa"/>
                </w:tcPr>
                <w:p w:rsidR="0019547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Dotacja Organizatora</w:t>
                  </w:r>
                </w:p>
                <w:p w:rsidR="007D2EE5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842" w:type="dxa"/>
                </w:tcPr>
                <w:p w:rsidR="00195475" w:rsidRDefault="00D067D0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1.600.000,00</w:t>
                  </w:r>
                </w:p>
              </w:tc>
              <w:tc>
                <w:tcPr>
                  <w:tcW w:w="1843" w:type="dxa"/>
                </w:tcPr>
                <w:p w:rsidR="00195475" w:rsidRDefault="00FD011D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780.000,00</w:t>
                  </w:r>
                </w:p>
              </w:tc>
              <w:tc>
                <w:tcPr>
                  <w:tcW w:w="1559" w:type="dxa"/>
                </w:tcPr>
                <w:p w:rsidR="00195475" w:rsidRDefault="00FD011D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48,75</w:t>
                  </w:r>
                </w:p>
              </w:tc>
            </w:tr>
            <w:tr w:rsidR="00195475" w:rsidTr="00733C4A">
              <w:tc>
                <w:tcPr>
                  <w:tcW w:w="2122" w:type="dxa"/>
                </w:tcPr>
                <w:p w:rsidR="007D2EE5" w:rsidRDefault="00D067D0" w:rsidP="00D06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Wpływy z najmu</w:t>
                  </w:r>
                  <w:r w:rsidR="00DD1A5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              i zakwaterowania </w:t>
                  </w:r>
                </w:p>
              </w:tc>
              <w:tc>
                <w:tcPr>
                  <w:tcW w:w="1842" w:type="dxa"/>
                </w:tcPr>
                <w:p w:rsidR="00195475" w:rsidRDefault="00D067D0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423.480,00</w:t>
                  </w:r>
                </w:p>
              </w:tc>
              <w:tc>
                <w:tcPr>
                  <w:tcW w:w="1843" w:type="dxa"/>
                </w:tcPr>
                <w:p w:rsidR="00195475" w:rsidRDefault="00FD011D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210.098,85</w:t>
                  </w:r>
                </w:p>
              </w:tc>
              <w:tc>
                <w:tcPr>
                  <w:tcW w:w="1559" w:type="dxa"/>
                </w:tcPr>
                <w:p w:rsidR="00195475" w:rsidRDefault="00FD011D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49,61</w:t>
                  </w:r>
                </w:p>
              </w:tc>
            </w:tr>
            <w:tr w:rsidR="00195475" w:rsidTr="00733C4A">
              <w:tc>
                <w:tcPr>
                  <w:tcW w:w="2122" w:type="dxa"/>
                </w:tcPr>
                <w:p w:rsidR="007D2EE5" w:rsidRDefault="00D067D0" w:rsidP="00D06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Wpływy z usług gastronomicznych</w:t>
                  </w:r>
                </w:p>
              </w:tc>
              <w:tc>
                <w:tcPr>
                  <w:tcW w:w="1842" w:type="dxa"/>
                </w:tcPr>
                <w:p w:rsidR="00195475" w:rsidRDefault="00D067D0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466.500,00</w:t>
                  </w:r>
                </w:p>
              </w:tc>
              <w:tc>
                <w:tcPr>
                  <w:tcW w:w="1843" w:type="dxa"/>
                </w:tcPr>
                <w:p w:rsidR="00195475" w:rsidRDefault="00FD011D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245.652,54</w:t>
                  </w:r>
                </w:p>
              </w:tc>
              <w:tc>
                <w:tcPr>
                  <w:tcW w:w="1559" w:type="dxa"/>
                </w:tcPr>
                <w:p w:rsidR="00195475" w:rsidRDefault="00FD011D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52,66</w:t>
                  </w:r>
                </w:p>
              </w:tc>
            </w:tr>
            <w:tr w:rsidR="00195475" w:rsidTr="00733C4A">
              <w:tc>
                <w:tcPr>
                  <w:tcW w:w="2122" w:type="dxa"/>
                </w:tcPr>
                <w:p w:rsidR="007D2EE5" w:rsidRDefault="00D067D0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Wpływy pozostałe</w:t>
                  </w:r>
                </w:p>
              </w:tc>
              <w:tc>
                <w:tcPr>
                  <w:tcW w:w="1842" w:type="dxa"/>
                </w:tcPr>
                <w:p w:rsidR="00195475" w:rsidRDefault="00D067D0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40.000,00</w:t>
                  </w:r>
                </w:p>
              </w:tc>
              <w:tc>
                <w:tcPr>
                  <w:tcW w:w="1843" w:type="dxa"/>
                </w:tcPr>
                <w:p w:rsidR="00195475" w:rsidRDefault="00FD011D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33.307,49</w:t>
                  </w:r>
                </w:p>
              </w:tc>
              <w:tc>
                <w:tcPr>
                  <w:tcW w:w="1559" w:type="dxa"/>
                </w:tcPr>
                <w:p w:rsidR="00195475" w:rsidRDefault="00FD011D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83,27</w:t>
                  </w:r>
                </w:p>
              </w:tc>
            </w:tr>
            <w:tr w:rsidR="00195475" w:rsidTr="00733C4A">
              <w:trPr>
                <w:trHeight w:val="429"/>
              </w:trPr>
              <w:tc>
                <w:tcPr>
                  <w:tcW w:w="2122" w:type="dxa"/>
                </w:tcPr>
                <w:p w:rsidR="007D2EE5" w:rsidRPr="007D2EE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7D2EE5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42" w:type="dxa"/>
                </w:tcPr>
                <w:p w:rsidR="00195475" w:rsidRPr="007D2EE5" w:rsidRDefault="00FD011D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2.529.980,00</w:t>
                  </w:r>
                </w:p>
              </w:tc>
              <w:tc>
                <w:tcPr>
                  <w:tcW w:w="1843" w:type="dxa"/>
                </w:tcPr>
                <w:p w:rsidR="00195475" w:rsidRPr="007D2EE5" w:rsidRDefault="00FD011D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1.269.058,88</w:t>
                  </w:r>
                </w:p>
              </w:tc>
              <w:tc>
                <w:tcPr>
                  <w:tcW w:w="1559" w:type="dxa"/>
                </w:tcPr>
                <w:p w:rsidR="00195475" w:rsidRPr="007D2EE5" w:rsidRDefault="00FD011D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50,16</w:t>
                  </w:r>
                </w:p>
              </w:tc>
            </w:tr>
          </w:tbl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D02867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Wpływy przychodów zawierają </w:t>
            </w:r>
            <w:r w:rsidR="00E04EF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podatek VAT. </w:t>
            </w: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855E2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855E2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855E2" w:rsidRPr="00195475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6C35DA" w:rsidRDefault="006C35D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6C35DA" w:rsidRDefault="006C35D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6C35DA" w:rsidRDefault="006C35D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6C35DA" w:rsidRDefault="006C35D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C5225" w:rsidRDefault="005C522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C5225" w:rsidRDefault="005C522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C5225" w:rsidRDefault="005C522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C5225" w:rsidRDefault="005C522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C5225" w:rsidRDefault="005C522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C5225" w:rsidRDefault="005C522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C5225" w:rsidRDefault="005C522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C5225" w:rsidRPr="00195475" w:rsidRDefault="005C522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Pr="00195475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Pr="00F1069A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WYKONANIE WYDATKÓW </w:t>
            </w:r>
            <w:r w:rsidR="00A26D0B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</w:t>
            </w: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Z DOTACJI ORGANIZATORA </w:t>
            </w:r>
          </w:p>
          <w:p w:rsidR="00835B8F" w:rsidRPr="00F1069A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835B8F" w:rsidRPr="00F1069A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ZA </w:t>
            </w:r>
            <w:r w:rsidR="005C522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OKRES OD 01.01.2017 R. DO 30.06.2017</w:t>
            </w: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</w:t>
            </w:r>
          </w:p>
          <w:p w:rsidR="00835B8F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:rsidR="00835B8F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1843"/>
              <w:gridCol w:w="1984"/>
              <w:gridCol w:w="1843"/>
            </w:tblGrid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wydatków</w:t>
                  </w:r>
                </w:p>
              </w:tc>
              <w:tc>
                <w:tcPr>
                  <w:tcW w:w="1843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84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Wykonanie</w:t>
                  </w:r>
                </w:p>
              </w:tc>
              <w:tc>
                <w:tcPr>
                  <w:tcW w:w="1843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% wykonania 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C16577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C16577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C16577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860A3D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</w:t>
                  </w:r>
                  <w:r w:rsidR="00C1657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bezosobowe</w:t>
                  </w:r>
                </w:p>
              </w:tc>
              <w:tc>
                <w:tcPr>
                  <w:tcW w:w="1843" w:type="dxa"/>
                </w:tcPr>
                <w:p w:rsidR="00C16577" w:rsidRDefault="009F0D0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130.000,00</w:t>
                  </w:r>
                </w:p>
              </w:tc>
              <w:tc>
                <w:tcPr>
                  <w:tcW w:w="1984" w:type="dxa"/>
                </w:tcPr>
                <w:p w:rsidR="00C16577" w:rsidRDefault="005D16D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68.688,62</w:t>
                  </w:r>
                </w:p>
              </w:tc>
              <w:tc>
                <w:tcPr>
                  <w:tcW w:w="1843" w:type="dxa"/>
                </w:tcPr>
                <w:p w:rsidR="00C16577" w:rsidRDefault="00BC72B0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52,84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osobowe</w:t>
                  </w:r>
                </w:p>
              </w:tc>
              <w:tc>
                <w:tcPr>
                  <w:tcW w:w="1843" w:type="dxa"/>
                </w:tcPr>
                <w:p w:rsidR="00C16577" w:rsidRDefault="009F0D0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722.780,00</w:t>
                  </w:r>
                </w:p>
              </w:tc>
              <w:tc>
                <w:tcPr>
                  <w:tcW w:w="1984" w:type="dxa"/>
                </w:tcPr>
                <w:p w:rsidR="00C16577" w:rsidRDefault="005D16D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324.894,78</w:t>
                  </w:r>
                </w:p>
              </w:tc>
              <w:tc>
                <w:tcPr>
                  <w:tcW w:w="1843" w:type="dxa"/>
                </w:tcPr>
                <w:p w:rsidR="00C16577" w:rsidRDefault="00BC72B0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44,95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ZUS</w:t>
                  </w:r>
                </w:p>
              </w:tc>
              <w:tc>
                <w:tcPr>
                  <w:tcW w:w="1843" w:type="dxa"/>
                </w:tcPr>
                <w:p w:rsidR="00C16577" w:rsidRDefault="009F0D0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156.140,00</w:t>
                  </w:r>
                </w:p>
              </w:tc>
              <w:tc>
                <w:tcPr>
                  <w:tcW w:w="1984" w:type="dxa"/>
                </w:tcPr>
                <w:p w:rsidR="00C16577" w:rsidRDefault="005D16D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38.929,14</w:t>
                  </w:r>
                </w:p>
              </w:tc>
              <w:tc>
                <w:tcPr>
                  <w:tcW w:w="1843" w:type="dxa"/>
                </w:tcPr>
                <w:p w:rsidR="00C16577" w:rsidRDefault="00BC72B0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24,93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FP</w:t>
                  </w:r>
                </w:p>
              </w:tc>
              <w:tc>
                <w:tcPr>
                  <w:tcW w:w="1843" w:type="dxa"/>
                </w:tcPr>
                <w:p w:rsidR="00C16577" w:rsidRDefault="009F0D0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15.850,00</w:t>
                  </w:r>
                </w:p>
              </w:tc>
              <w:tc>
                <w:tcPr>
                  <w:tcW w:w="1984" w:type="dxa"/>
                </w:tcPr>
                <w:p w:rsidR="00C16577" w:rsidRDefault="005D16D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5.408,60</w:t>
                  </w:r>
                </w:p>
              </w:tc>
              <w:tc>
                <w:tcPr>
                  <w:tcW w:w="1843" w:type="dxa"/>
                </w:tcPr>
                <w:p w:rsidR="00C16577" w:rsidRDefault="00BC72B0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34,12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materiałów</w:t>
                  </w:r>
                  <w:r w:rsidR="00944AC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i wyposażenia</w:t>
                  </w:r>
                </w:p>
              </w:tc>
              <w:tc>
                <w:tcPr>
                  <w:tcW w:w="1843" w:type="dxa"/>
                </w:tcPr>
                <w:p w:rsidR="00C16577" w:rsidRDefault="009F0D0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151.470,00</w:t>
                  </w:r>
                </w:p>
              </w:tc>
              <w:tc>
                <w:tcPr>
                  <w:tcW w:w="1984" w:type="dxa"/>
                </w:tcPr>
                <w:p w:rsidR="00C16577" w:rsidRDefault="00F9737A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113.</w:t>
                  </w:r>
                  <w:r w:rsidR="005D16D6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189,39</w:t>
                  </w:r>
                </w:p>
              </w:tc>
              <w:tc>
                <w:tcPr>
                  <w:tcW w:w="1843" w:type="dxa"/>
                </w:tcPr>
                <w:p w:rsidR="00C16577" w:rsidRDefault="00F9737A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74,73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energii i wody</w:t>
                  </w:r>
                </w:p>
              </w:tc>
              <w:tc>
                <w:tcPr>
                  <w:tcW w:w="1843" w:type="dxa"/>
                </w:tcPr>
                <w:p w:rsidR="00C16577" w:rsidRDefault="009F0D0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98.560,00</w:t>
                  </w:r>
                </w:p>
              </w:tc>
              <w:tc>
                <w:tcPr>
                  <w:tcW w:w="1984" w:type="dxa"/>
                </w:tcPr>
                <w:p w:rsidR="00C16577" w:rsidRDefault="005D16D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72.435,61</w:t>
                  </w:r>
                </w:p>
              </w:tc>
              <w:tc>
                <w:tcPr>
                  <w:tcW w:w="1843" w:type="dxa"/>
                </w:tcPr>
                <w:p w:rsidR="00C16577" w:rsidRDefault="00F9737A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73,49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843" w:type="dxa"/>
                </w:tcPr>
                <w:p w:rsidR="00C16577" w:rsidRDefault="009F0D0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208.285,00</w:t>
                  </w:r>
                </w:p>
              </w:tc>
              <w:tc>
                <w:tcPr>
                  <w:tcW w:w="1984" w:type="dxa"/>
                </w:tcPr>
                <w:p w:rsidR="00C16577" w:rsidRDefault="005D16D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102.153,38</w:t>
                  </w:r>
                </w:p>
              </w:tc>
              <w:tc>
                <w:tcPr>
                  <w:tcW w:w="1843" w:type="dxa"/>
                </w:tcPr>
                <w:p w:rsidR="00C16577" w:rsidRDefault="00F9737A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49,05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remontowych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  <w:p w:rsidR="00973A88" w:rsidRDefault="00A26D0B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31.900,00</w:t>
                  </w:r>
                </w:p>
              </w:tc>
              <w:tc>
                <w:tcPr>
                  <w:tcW w:w="1984" w:type="dxa"/>
                </w:tcPr>
                <w:p w:rsidR="005D16D6" w:rsidRDefault="005D16D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  <w:p w:rsidR="00C16577" w:rsidRDefault="005D16D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2.550,38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  <w:p w:rsidR="00F9737A" w:rsidRDefault="00F9737A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7,99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843" w:type="dxa"/>
                </w:tcPr>
                <w:p w:rsidR="00C16577" w:rsidRDefault="00A26D0B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300,00</w:t>
                  </w:r>
                </w:p>
              </w:tc>
              <w:tc>
                <w:tcPr>
                  <w:tcW w:w="1984" w:type="dxa"/>
                </w:tcPr>
                <w:p w:rsidR="00C16577" w:rsidRDefault="005D16D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210,00</w:t>
                  </w:r>
                </w:p>
              </w:tc>
              <w:tc>
                <w:tcPr>
                  <w:tcW w:w="1843" w:type="dxa"/>
                </w:tcPr>
                <w:p w:rsidR="00C16577" w:rsidRDefault="00F9737A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70,00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telekomunikacyjnych</w:t>
                  </w:r>
                  <w:r w:rsidR="00860A3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944AC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 tym dostęp do sieci Internet</w:t>
                  </w:r>
                </w:p>
              </w:tc>
              <w:tc>
                <w:tcPr>
                  <w:tcW w:w="1843" w:type="dxa"/>
                </w:tcPr>
                <w:p w:rsidR="00C16577" w:rsidRDefault="00A26D0B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7.760,00</w:t>
                  </w:r>
                </w:p>
              </w:tc>
              <w:tc>
                <w:tcPr>
                  <w:tcW w:w="1984" w:type="dxa"/>
                </w:tcPr>
                <w:p w:rsidR="00C16577" w:rsidRDefault="005D16D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3.156,69</w:t>
                  </w:r>
                </w:p>
              </w:tc>
              <w:tc>
                <w:tcPr>
                  <w:tcW w:w="1843" w:type="dxa"/>
                </w:tcPr>
                <w:p w:rsidR="00C16577" w:rsidRDefault="00F9737A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40,68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843" w:type="dxa"/>
                </w:tcPr>
                <w:p w:rsidR="00C16577" w:rsidRDefault="00A26D0B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5.100,00</w:t>
                  </w:r>
                </w:p>
              </w:tc>
              <w:tc>
                <w:tcPr>
                  <w:tcW w:w="1984" w:type="dxa"/>
                </w:tcPr>
                <w:p w:rsidR="00C16577" w:rsidRDefault="005D16D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4.590,00</w:t>
                  </w:r>
                </w:p>
              </w:tc>
              <w:tc>
                <w:tcPr>
                  <w:tcW w:w="1843" w:type="dxa"/>
                </w:tcPr>
                <w:p w:rsidR="00C16577" w:rsidRDefault="00F9737A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90,00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843" w:type="dxa"/>
                </w:tcPr>
                <w:p w:rsidR="00C16577" w:rsidRDefault="00A26D0B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8.270,00</w:t>
                  </w:r>
                </w:p>
              </w:tc>
              <w:tc>
                <w:tcPr>
                  <w:tcW w:w="1984" w:type="dxa"/>
                </w:tcPr>
                <w:p w:rsidR="00C16577" w:rsidRDefault="005D16D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4.514,63</w:t>
                  </w:r>
                </w:p>
              </w:tc>
              <w:tc>
                <w:tcPr>
                  <w:tcW w:w="1843" w:type="dxa"/>
                </w:tcPr>
                <w:p w:rsidR="00C16577" w:rsidRDefault="00F9737A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54,59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Różne opłaty i składki</w:t>
                  </w:r>
                </w:p>
              </w:tc>
              <w:tc>
                <w:tcPr>
                  <w:tcW w:w="1843" w:type="dxa"/>
                </w:tcPr>
                <w:p w:rsidR="00C16577" w:rsidRDefault="00A26D0B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35.500,00</w:t>
                  </w:r>
                </w:p>
              </w:tc>
              <w:tc>
                <w:tcPr>
                  <w:tcW w:w="1984" w:type="dxa"/>
                </w:tcPr>
                <w:p w:rsidR="00C16577" w:rsidRDefault="005D16D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18.215,56</w:t>
                  </w:r>
                </w:p>
              </w:tc>
              <w:tc>
                <w:tcPr>
                  <w:tcW w:w="1843" w:type="dxa"/>
                </w:tcPr>
                <w:p w:rsidR="00C16577" w:rsidRDefault="00F9737A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51,31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Odpisy na ZFŚS</w:t>
                  </w:r>
                </w:p>
              </w:tc>
              <w:tc>
                <w:tcPr>
                  <w:tcW w:w="1843" w:type="dxa"/>
                </w:tcPr>
                <w:p w:rsidR="00C16577" w:rsidRDefault="00A26D0B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28.085,00</w:t>
                  </w:r>
                </w:p>
              </w:tc>
              <w:tc>
                <w:tcPr>
                  <w:tcW w:w="1984" w:type="dxa"/>
                </w:tcPr>
                <w:p w:rsidR="00C16577" w:rsidRDefault="005D16D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21.063,22</w:t>
                  </w:r>
                </w:p>
              </w:tc>
              <w:tc>
                <w:tcPr>
                  <w:tcW w:w="1843" w:type="dxa"/>
                </w:tcPr>
                <w:p w:rsidR="00C16577" w:rsidRDefault="00F9737A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75,00</w:t>
                  </w:r>
                </w:p>
              </w:tc>
            </w:tr>
            <w:tr w:rsidR="00C16577" w:rsidRPr="00605DD3" w:rsidTr="00C16577">
              <w:tc>
                <w:tcPr>
                  <w:tcW w:w="2547" w:type="dxa"/>
                </w:tcPr>
                <w:p w:rsidR="00C16577" w:rsidRPr="00605DD3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605DD3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43" w:type="dxa"/>
                </w:tcPr>
                <w:p w:rsidR="00202D97" w:rsidRPr="00605DD3" w:rsidRDefault="00202D97" w:rsidP="00202D97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1.600.000,00</w:t>
                  </w:r>
                </w:p>
              </w:tc>
              <w:tc>
                <w:tcPr>
                  <w:tcW w:w="1984" w:type="dxa"/>
                </w:tcPr>
                <w:p w:rsidR="00C16577" w:rsidRPr="00605DD3" w:rsidRDefault="005D16D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780.000,00</w:t>
                  </w:r>
                </w:p>
              </w:tc>
              <w:tc>
                <w:tcPr>
                  <w:tcW w:w="1843" w:type="dxa"/>
                </w:tcPr>
                <w:p w:rsidR="00C16577" w:rsidRPr="00605DD3" w:rsidRDefault="00F9737A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48,75</w:t>
                  </w:r>
                </w:p>
              </w:tc>
            </w:tr>
          </w:tbl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Default="0058381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>Kwoty wydatków sfinansowanych z dotacji Organizatora nie zawierają podatku VAT.</w:t>
            </w:r>
          </w:p>
          <w:p w:rsidR="008A7E01" w:rsidRDefault="008A7E01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A7E01" w:rsidRPr="00195475" w:rsidRDefault="008A7E01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A26D0B" w:rsidRDefault="00A26D0B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855E2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38368A" w:rsidRDefault="0038368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38368A" w:rsidRDefault="0038368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38368A" w:rsidRDefault="0038368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38368A" w:rsidRDefault="0038368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38368A" w:rsidRDefault="0038368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38368A" w:rsidRDefault="0038368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38368A" w:rsidRPr="00195475" w:rsidRDefault="0038368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605DD3" w:rsidRPr="00F1069A" w:rsidRDefault="008973CB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WYKONANIE WYDATKÓW Z PRZYCHODÓW</w:t>
            </w:r>
            <w:r w:rsidR="007D2A2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</w:t>
            </w:r>
            <w:r w:rsidR="00605DD3"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WŁASNYCH </w:t>
            </w:r>
          </w:p>
          <w:p w:rsidR="00605DD3" w:rsidRPr="00F1069A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605DD3" w:rsidRPr="00F1069A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ZA</w:t>
            </w:r>
            <w:r w:rsidR="009B25B2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OKRES</w:t>
            </w:r>
            <w:r w:rsidR="00905ED3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OD 01.01.2017</w:t>
            </w:r>
            <w:r w:rsidR="004C5336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 DO 30.06</w:t>
            </w:r>
            <w:r w:rsidR="00905ED3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.2017</w:t>
            </w: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</w:t>
            </w:r>
          </w:p>
          <w:p w:rsidR="00C1373A" w:rsidRDefault="00C1373A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605DD3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1843"/>
              <w:gridCol w:w="1984"/>
              <w:gridCol w:w="1843"/>
            </w:tblGrid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wydatków</w:t>
                  </w:r>
                </w:p>
              </w:tc>
              <w:tc>
                <w:tcPr>
                  <w:tcW w:w="1843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84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Wykonanie</w:t>
                  </w:r>
                </w:p>
              </w:tc>
              <w:tc>
                <w:tcPr>
                  <w:tcW w:w="1843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% wykonania 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605DD3" w:rsidRDefault="00605DD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605DD3" w:rsidRDefault="00605DD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605DD3" w:rsidRDefault="00605DD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860A3D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</w:t>
                  </w:r>
                  <w:r w:rsidR="00605DD3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bezosobowe</w:t>
                  </w:r>
                </w:p>
              </w:tc>
              <w:tc>
                <w:tcPr>
                  <w:tcW w:w="1843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18.120,00</w:t>
                  </w:r>
                </w:p>
              </w:tc>
              <w:tc>
                <w:tcPr>
                  <w:tcW w:w="1984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12.409,76</w:t>
                  </w:r>
                </w:p>
              </w:tc>
              <w:tc>
                <w:tcPr>
                  <w:tcW w:w="1843" w:type="dxa"/>
                </w:tcPr>
                <w:p w:rsidR="00605DD3" w:rsidRDefault="0025011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68,49</w:t>
                  </w:r>
                </w:p>
                <w:p w:rsidR="0025011A" w:rsidRDefault="0025011A" w:rsidP="0025011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osobowe</w:t>
                  </w:r>
                </w:p>
              </w:tc>
              <w:tc>
                <w:tcPr>
                  <w:tcW w:w="1843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217.140,00</w:t>
                  </w:r>
                </w:p>
              </w:tc>
              <w:tc>
                <w:tcPr>
                  <w:tcW w:w="1984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154.198,26</w:t>
                  </w:r>
                </w:p>
              </w:tc>
              <w:tc>
                <w:tcPr>
                  <w:tcW w:w="1843" w:type="dxa"/>
                </w:tcPr>
                <w:p w:rsidR="00605DD3" w:rsidRDefault="0025011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71,01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ZUS</w:t>
                  </w:r>
                </w:p>
              </w:tc>
              <w:tc>
                <w:tcPr>
                  <w:tcW w:w="1843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53.000,00</w:t>
                  </w:r>
                </w:p>
              </w:tc>
              <w:tc>
                <w:tcPr>
                  <w:tcW w:w="1984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52.022,97</w:t>
                  </w:r>
                </w:p>
              </w:tc>
              <w:tc>
                <w:tcPr>
                  <w:tcW w:w="1843" w:type="dxa"/>
                </w:tcPr>
                <w:p w:rsidR="00605DD3" w:rsidRDefault="0025011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98,16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FP</w:t>
                  </w:r>
                </w:p>
              </w:tc>
              <w:tc>
                <w:tcPr>
                  <w:tcW w:w="1843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4.200,00</w:t>
                  </w:r>
                </w:p>
              </w:tc>
              <w:tc>
                <w:tcPr>
                  <w:tcW w:w="1984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3.187,15</w:t>
                  </w:r>
                </w:p>
              </w:tc>
              <w:tc>
                <w:tcPr>
                  <w:tcW w:w="1843" w:type="dxa"/>
                </w:tcPr>
                <w:p w:rsidR="00605DD3" w:rsidRDefault="0025011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75,88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materiałów</w:t>
                  </w:r>
                  <w:r w:rsidR="00944AC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i wyposażenia</w:t>
                  </w:r>
                </w:p>
              </w:tc>
              <w:tc>
                <w:tcPr>
                  <w:tcW w:w="1843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89.920,00</w:t>
                  </w:r>
                </w:p>
              </w:tc>
              <w:tc>
                <w:tcPr>
                  <w:tcW w:w="1984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43.716,88</w:t>
                  </w:r>
                </w:p>
              </w:tc>
              <w:tc>
                <w:tcPr>
                  <w:tcW w:w="1843" w:type="dxa"/>
                </w:tcPr>
                <w:p w:rsidR="00605DD3" w:rsidRDefault="0025011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48,62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energii i wody</w:t>
                  </w:r>
                </w:p>
              </w:tc>
              <w:tc>
                <w:tcPr>
                  <w:tcW w:w="1843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18.700,00</w:t>
                  </w:r>
                </w:p>
              </w:tc>
              <w:tc>
                <w:tcPr>
                  <w:tcW w:w="1984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14.860,64</w:t>
                  </w:r>
                </w:p>
              </w:tc>
              <w:tc>
                <w:tcPr>
                  <w:tcW w:w="1843" w:type="dxa"/>
                </w:tcPr>
                <w:p w:rsidR="00605DD3" w:rsidRDefault="0025011A" w:rsidP="0016334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79,47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843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29.800,00</w:t>
                  </w:r>
                </w:p>
              </w:tc>
              <w:tc>
                <w:tcPr>
                  <w:tcW w:w="1984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29.598,48</w:t>
                  </w:r>
                </w:p>
              </w:tc>
              <w:tc>
                <w:tcPr>
                  <w:tcW w:w="1843" w:type="dxa"/>
                </w:tcPr>
                <w:p w:rsidR="00605DD3" w:rsidRDefault="0025011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99,32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remontowych</w:t>
                  </w:r>
                </w:p>
              </w:tc>
              <w:tc>
                <w:tcPr>
                  <w:tcW w:w="1843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5.000,00</w:t>
                  </w:r>
                </w:p>
              </w:tc>
              <w:tc>
                <w:tcPr>
                  <w:tcW w:w="1984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3.495,29</w:t>
                  </w:r>
                </w:p>
              </w:tc>
              <w:tc>
                <w:tcPr>
                  <w:tcW w:w="1843" w:type="dxa"/>
                </w:tcPr>
                <w:p w:rsidR="00605DD3" w:rsidRDefault="0025011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69,91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843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  <w:tc>
                <w:tcPr>
                  <w:tcW w:w="1984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40,00</w:t>
                  </w:r>
                </w:p>
              </w:tc>
              <w:tc>
                <w:tcPr>
                  <w:tcW w:w="1843" w:type="dxa"/>
                </w:tcPr>
                <w:p w:rsidR="00605DD3" w:rsidRDefault="0025011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40,00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telekomunikacyjnych</w:t>
                  </w:r>
                  <w:r w:rsidR="00944AC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 tym dostęp do sieci Internet</w:t>
                  </w:r>
                </w:p>
              </w:tc>
              <w:tc>
                <w:tcPr>
                  <w:tcW w:w="1843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500,00</w:t>
                  </w:r>
                </w:p>
              </w:tc>
              <w:tc>
                <w:tcPr>
                  <w:tcW w:w="1984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431,61</w:t>
                  </w:r>
                </w:p>
              </w:tc>
              <w:tc>
                <w:tcPr>
                  <w:tcW w:w="1843" w:type="dxa"/>
                </w:tcPr>
                <w:p w:rsidR="00605DD3" w:rsidRDefault="0025011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86,32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843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800,00</w:t>
                  </w:r>
                </w:p>
              </w:tc>
              <w:tc>
                <w:tcPr>
                  <w:tcW w:w="1984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800,00</w:t>
                  </w:r>
                </w:p>
              </w:tc>
              <w:tc>
                <w:tcPr>
                  <w:tcW w:w="1843" w:type="dxa"/>
                </w:tcPr>
                <w:p w:rsidR="00605DD3" w:rsidRDefault="0025011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Różne opłaty i składki</w:t>
                  </w:r>
                </w:p>
              </w:tc>
              <w:tc>
                <w:tcPr>
                  <w:tcW w:w="1843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400,00</w:t>
                  </w:r>
                </w:p>
              </w:tc>
              <w:tc>
                <w:tcPr>
                  <w:tcW w:w="1984" w:type="dxa"/>
                </w:tcPr>
                <w:p w:rsidR="00605DD3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207,50</w:t>
                  </w:r>
                </w:p>
              </w:tc>
              <w:tc>
                <w:tcPr>
                  <w:tcW w:w="1843" w:type="dxa"/>
                </w:tcPr>
                <w:p w:rsidR="00605DD3" w:rsidRDefault="0025011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51,88</w:t>
                  </w:r>
                </w:p>
              </w:tc>
            </w:tr>
            <w:tr w:rsidR="00605DD3" w:rsidRPr="00605DD3" w:rsidTr="006F1983">
              <w:tc>
                <w:tcPr>
                  <w:tcW w:w="2547" w:type="dxa"/>
                </w:tcPr>
                <w:p w:rsidR="00605DD3" w:rsidRPr="00E37666" w:rsidRDefault="00E37666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37666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artykułów spożywczych</w:t>
                  </w:r>
                </w:p>
              </w:tc>
              <w:tc>
                <w:tcPr>
                  <w:tcW w:w="1843" w:type="dxa"/>
                </w:tcPr>
                <w:p w:rsidR="00605DD3" w:rsidRPr="00E37666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450.000,00</w:t>
                  </w:r>
                </w:p>
              </w:tc>
              <w:tc>
                <w:tcPr>
                  <w:tcW w:w="1984" w:type="dxa"/>
                </w:tcPr>
                <w:p w:rsidR="00605DD3" w:rsidRPr="00501C91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215.125,21</w:t>
                  </w:r>
                </w:p>
              </w:tc>
              <w:tc>
                <w:tcPr>
                  <w:tcW w:w="1843" w:type="dxa"/>
                </w:tcPr>
                <w:p w:rsidR="00605DD3" w:rsidRPr="00C33BB8" w:rsidRDefault="0025011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47,81</w:t>
                  </w:r>
                </w:p>
              </w:tc>
            </w:tr>
            <w:tr w:rsidR="002D1C0D" w:rsidRPr="00605DD3" w:rsidTr="006F1983">
              <w:tc>
                <w:tcPr>
                  <w:tcW w:w="2547" w:type="dxa"/>
                </w:tcPr>
                <w:p w:rsidR="002D1C0D" w:rsidRPr="00E37666" w:rsidRDefault="00D16F04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Odsetki</w:t>
                  </w:r>
                </w:p>
              </w:tc>
              <w:tc>
                <w:tcPr>
                  <w:tcW w:w="1843" w:type="dxa"/>
                </w:tcPr>
                <w:p w:rsidR="002D1C0D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  <w:tc>
                <w:tcPr>
                  <w:tcW w:w="1984" w:type="dxa"/>
                </w:tcPr>
                <w:p w:rsidR="002D1C0D" w:rsidRDefault="00D16F04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98,39</w:t>
                  </w:r>
                </w:p>
              </w:tc>
              <w:tc>
                <w:tcPr>
                  <w:tcW w:w="1843" w:type="dxa"/>
                </w:tcPr>
                <w:p w:rsidR="002D1C0D" w:rsidRPr="00C33BB8" w:rsidRDefault="0025011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98,39</w:t>
                  </w:r>
                </w:p>
              </w:tc>
            </w:tr>
            <w:tr w:rsidR="00605DD3" w:rsidRPr="00605DD3" w:rsidTr="006F1983">
              <w:tc>
                <w:tcPr>
                  <w:tcW w:w="2547" w:type="dxa"/>
                </w:tcPr>
                <w:p w:rsidR="00605DD3" w:rsidRP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605DD3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43" w:type="dxa"/>
                </w:tcPr>
                <w:p w:rsidR="00605DD3" w:rsidRPr="00605DD3" w:rsidRDefault="008A20B6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887.780,00</w:t>
                  </w:r>
                </w:p>
              </w:tc>
              <w:tc>
                <w:tcPr>
                  <w:tcW w:w="1984" w:type="dxa"/>
                </w:tcPr>
                <w:p w:rsidR="00501C91" w:rsidRPr="00605DD3" w:rsidRDefault="008A20B6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530.192,14</w:t>
                  </w:r>
                </w:p>
              </w:tc>
              <w:tc>
                <w:tcPr>
                  <w:tcW w:w="1843" w:type="dxa"/>
                </w:tcPr>
                <w:p w:rsidR="00605DD3" w:rsidRPr="00605DD3" w:rsidRDefault="0025011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59,72</w:t>
                  </w:r>
                </w:p>
              </w:tc>
            </w:tr>
          </w:tbl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Default="00AF524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>Kwoty wy</w:t>
            </w:r>
            <w:r w:rsidR="007D2A25">
              <w:rPr>
                <w:rFonts w:eastAsia="Calibri"/>
                <w:color w:val="000000"/>
                <w:sz w:val="24"/>
                <w:szCs w:val="24"/>
                <w:lang w:eastAsia="pl-PL"/>
              </w:rPr>
              <w:t>da</w:t>
            </w:r>
            <w:r w:rsidR="0091518A">
              <w:rPr>
                <w:rFonts w:eastAsia="Calibri"/>
                <w:color w:val="000000"/>
                <w:sz w:val="24"/>
                <w:szCs w:val="24"/>
                <w:lang w:eastAsia="pl-PL"/>
              </w:rPr>
              <w:t>tków sfinansowanych z dochodów</w:t>
            </w: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własnych zawierają podatek  VAT.</w:t>
            </w:r>
          </w:p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855E2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855E2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C1373A" w:rsidRDefault="00C1373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7259EF" w:rsidRDefault="007259EF" w:rsidP="00EE034A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DE7130" w:rsidRDefault="00DE7130" w:rsidP="00EE034A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DE7130" w:rsidRDefault="00DE7130" w:rsidP="00EE034A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DE7130" w:rsidRDefault="00DE7130" w:rsidP="00EE034A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DE7130" w:rsidRDefault="00DE7130" w:rsidP="00EE034A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DE7130" w:rsidRDefault="00DE7130" w:rsidP="00EE034A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AF5242" w:rsidRPr="00201555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0155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RAZEM WYKONANIE WYDATKÓW </w:t>
            </w:r>
          </w:p>
          <w:p w:rsidR="00AF5242" w:rsidRPr="00201555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AF5242" w:rsidRPr="00201555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0155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ZA</w:t>
            </w:r>
            <w:r w:rsidR="00E05532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OKRES OD 01.01.2017 R. DO 30.06.2017</w:t>
            </w:r>
            <w:r w:rsidRPr="0020155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R.</w:t>
            </w:r>
          </w:p>
          <w:p w:rsidR="00AF5242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6267FB" w:rsidRPr="00201555" w:rsidRDefault="006267FB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AF5242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1843"/>
              <w:gridCol w:w="1984"/>
              <w:gridCol w:w="1843"/>
            </w:tblGrid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wydatków</w:t>
                  </w:r>
                </w:p>
              </w:tc>
              <w:tc>
                <w:tcPr>
                  <w:tcW w:w="1843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84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Wykonanie</w:t>
                  </w:r>
                </w:p>
              </w:tc>
              <w:tc>
                <w:tcPr>
                  <w:tcW w:w="1843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% wykonania 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9522A3" w:rsidTr="00244301">
              <w:tc>
                <w:tcPr>
                  <w:tcW w:w="2547" w:type="dxa"/>
                </w:tcPr>
                <w:p w:rsidR="009522A3" w:rsidRDefault="009522A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bezosobowe</w:t>
                  </w:r>
                </w:p>
              </w:tc>
              <w:tc>
                <w:tcPr>
                  <w:tcW w:w="1843" w:type="dxa"/>
                </w:tcPr>
                <w:p w:rsidR="009522A3" w:rsidRDefault="00AD7F4A" w:rsidP="00C9010E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148.120,00</w:t>
                  </w:r>
                </w:p>
              </w:tc>
              <w:tc>
                <w:tcPr>
                  <w:tcW w:w="1984" w:type="dxa"/>
                </w:tcPr>
                <w:p w:rsidR="009522A3" w:rsidRDefault="00317A4E" w:rsidP="00D208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81.098,38</w:t>
                  </w:r>
                </w:p>
              </w:tc>
              <w:tc>
                <w:tcPr>
                  <w:tcW w:w="1843" w:type="dxa"/>
                </w:tcPr>
                <w:p w:rsidR="009522A3" w:rsidRDefault="00D2088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54,75</w:t>
                  </w:r>
                </w:p>
              </w:tc>
            </w:tr>
            <w:tr w:rsidR="009522A3" w:rsidTr="00244301">
              <w:tc>
                <w:tcPr>
                  <w:tcW w:w="2547" w:type="dxa"/>
                </w:tcPr>
                <w:p w:rsidR="009522A3" w:rsidRDefault="009522A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osobowe</w:t>
                  </w:r>
                </w:p>
              </w:tc>
              <w:tc>
                <w:tcPr>
                  <w:tcW w:w="1843" w:type="dxa"/>
                </w:tcPr>
                <w:p w:rsidR="009522A3" w:rsidRDefault="00AD7F4A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939.920,00</w:t>
                  </w:r>
                </w:p>
              </w:tc>
              <w:tc>
                <w:tcPr>
                  <w:tcW w:w="1984" w:type="dxa"/>
                </w:tcPr>
                <w:p w:rsidR="009522A3" w:rsidRDefault="00317A4E" w:rsidP="00D208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479.093,04</w:t>
                  </w:r>
                </w:p>
              </w:tc>
              <w:tc>
                <w:tcPr>
                  <w:tcW w:w="1843" w:type="dxa"/>
                </w:tcPr>
                <w:p w:rsidR="009522A3" w:rsidRDefault="0027451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50,97</w:t>
                  </w:r>
                </w:p>
              </w:tc>
            </w:tr>
            <w:tr w:rsidR="009522A3" w:rsidTr="00244301">
              <w:tc>
                <w:tcPr>
                  <w:tcW w:w="2547" w:type="dxa"/>
                </w:tcPr>
                <w:p w:rsidR="009522A3" w:rsidRDefault="009522A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ZUS</w:t>
                  </w:r>
                </w:p>
              </w:tc>
              <w:tc>
                <w:tcPr>
                  <w:tcW w:w="1843" w:type="dxa"/>
                </w:tcPr>
                <w:p w:rsidR="009522A3" w:rsidRDefault="00AD7F4A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209.140,00</w:t>
                  </w:r>
                </w:p>
              </w:tc>
              <w:tc>
                <w:tcPr>
                  <w:tcW w:w="1984" w:type="dxa"/>
                </w:tcPr>
                <w:p w:rsidR="009522A3" w:rsidRDefault="00317A4E" w:rsidP="00D208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90.952,11</w:t>
                  </w:r>
                </w:p>
              </w:tc>
              <w:tc>
                <w:tcPr>
                  <w:tcW w:w="1843" w:type="dxa"/>
                </w:tcPr>
                <w:p w:rsidR="009522A3" w:rsidRDefault="0027451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43,49</w:t>
                  </w:r>
                </w:p>
              </w:tc>
            </w:tr>
            <w:tr w:rsidR="009522A3" w:rsidTr="00244301">
              <w:tc>
                <w:tcPr>
                  <w:tcW w:w="2547" w:type="dxa"/>
                </w:tcPr>
                <w:p w:rsidR="009522A3" w:rsidRDefault="009522A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FP</w:t>
                  </w:r>
                </w:p>
              </w:tc>
              <w:tc>
                <w:tcPr>
                  <w:tcW w:w="1843" w:type="dxa"/>
                </w:tcPr>
                <w:p w:rsidR="009522A3" w:rsidRDefault="001053F1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20.050</w:t>
                  </w:r>
                  <w:r w:rsidR="00AD7F4A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,00</w:t>
                  </w:r>
                </w:p>
              </w:tc>
              <w:tc>
                <w:tcPr>
                  <w:tcW w:w="1984" w:type="dxa"/>
                </w:tcPr>
                <w:p w:rsidR="009522A3" w:rsidRDefault="00317A4E" w:rsidP="00D208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8.595,75</w:t>
                  </w:r>
                </w:p>
              </w:tc>
              <w:tc>
                <w:tcPr>
                  <w:tcW w:w="1843" w:type="dxa"/>
                </w:tcPr>
                <w:p w:rsidR="009522A3" w:rsidRDefault="0027451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42,</w:t>
                  </w:r>
                  <w:r w:rsidR="00FD5626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87</w:t>
                  </w:r>
                </w:p>
              </w:tc>
            </w:tr>
            <w:tr w:rsidR="009522A3" w:rsidTr="00244301">
              <w:tc>
                <w:tcPr>
                  <w:tcW w:w="2547" w:type="dxa"/>
                </w:tcPr>
                <w:p w:rsidR="009522A3" w:rsidRDefault="009522A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materiałów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  <w:t>i wyposażenia</w:t>
                  </w:r>
                </w:p>
              </w:tc>
              <w:tc>
                <w:tcPr>
                  <w:tcW w:w="1843" w:type="dxa"/>
                </w:tcPr>
                <w:p w:rsidR="009522A3" w:rsidRDefault="00AD7F4A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241.390,00</w:t>
                  </w:r>
                </w:p>
              </w:tc>
              <w:tc>
                <w:tcPr>
                  <w:tcW w:w="1984" w:type="dxa"/>
                </w:tcPr>
                <w:p w:rsidR="009522A3" w:rsidRDefault="00317A4E" w:rsidP="00D208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156.906,27</w:t>
                  </w:r>
                </w:p>
              </w:tc>
              <w:tc>
                <w:tcPr>
                  <w:tcW w:w="1843" w:type="dxa"/>
                </w:tcPr>
                <w:p w:rsidR="009522A3" w:rsidRDefault="0027451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65,00</w:t>
                  </w:r>
                </w:p>
              </w:tc>
            </w:tr>
            <w:tr w:rsidR="009522A3" w:rsidTr="00244301">
              <w:tc>
                <w:tcPr>
                  <w:tcW w:w="2547" w:type="dxa"/>
                </w:tcPr>
                <w:p w:rsidR="009522A3" w:rsidRDefault="009522A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energii i wody</w:t>
                  </w:r>
                </w:p>
              </w:tc>
              <w:tc>
                <w:tcPr>
                  <w:tcW w:w="1843" w:type="dxa"/>
                </w:tcPr>
                <w:p w:rsidR="009522A3" w:rsidRDefault="00AD7F4A" w:rsidP="00944ACE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117.260,00</w:t>
                  </w:r>
                </w:p>
              </w:tc>
              <w:tc>
                <w:tcPr>
                  <w:tcW w:w="1984" w:type="dxa"/>
                </w:tcPr>
                <w:p w:rsidR="009522A3" w:rsidRDefault="00317A4E" w:rsidP="00D208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87.296,25</w:t>
                  </w:r>
                </w:p>
              </w:tc>
              <w:tc>
                <w:tcPr>
                  <w:tcW w:w="1843" w:type="dxa"/>
                </w:tcPr>
                <w:p w:rsidR="009522A3" w:rsidRDefault="0027451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74,45</w:t>
                  </w:r>
                </w:p>
              </w:tc>
            </w:tr>
            <w:tr w:rsidR="009522A3" w:rsidTr="00244301">
              <w:tc>
                <w:tcPr>
                  <w:tcW w:w="2547" w:type="dxa"/>
                </w:tcPr>
                <w:p w:rsidR="009522A3" w:rsidRDefault="009522A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843" w:type="dxa"/>
                </w:tcPr>
                <w:p w:rsidR="009522A3" w:rsidRDefault="00AD7F4A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238.085,00</w:t>
                  </w:r>
                </w:p>
              </w:tc>
              <w:tc>
                <w:tcPr>
                  <w:tcW w:w="1984" w:type="dxa"/>
                </w:tcPr>
                <w:p w:rsidR="009522A3" w:rsidRDefault="00317A4E" w:rsidP="00D208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131.751,86</w:t>
                  </w:r>
                </w:p>
              </w:tc>
              <w:tc>
                <w:tcPr>
                  <w:tcW w:w="1843" w:type="dxa"/>
                </w:tcPr>
                <w:p w:rsidR="009522A3" w:rsidRDefault="0027451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55,34</w:t>
                  </w:r>
                </w:p>
              </w:tc>
            </w:tr>
            <w:tr w:rsidR="009522A3" w:rsidTr="00244301">
              <w:tc>
                <w:tcPr>
                  <w:tcW w:w="2547" w:type="dxa"/>
                </w:tcPr>
                <w:p w:rsidR="009522A3" w:rsidRDefault="009522A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remontowych</w:t>
                  </w:r>
                </w:p>
              </w:tc>
              <w:tc>
                <w:tcPr>
                  <w:tcW w:w="1843" w:type="dxa"/>
                </w:tcPr>
                <w:p w:rsidR="009522A3" w:rsidRDefault="00AD7F4A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36.900,00</w:t>
                  </w:r>
                </w:p>
              </w:tc>
              <w:tc>
                <w:tcPr>
                  <w:tcW w:w="1984" w:type="dxa"/>
                </w:tcPr>
                <w:p w:rsidR="009522A3" w:rsidRDefault="00317A4E" w:rsidP="00D208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6.045,67</w:t>
                  </w:r>
                </w:p>
              </w:tc>
              <w:tc>
                <w:tcPr>
                  <w:tcW w:w="1843" w:type="dxa"/>
                </w:tcPr>
                <w:p w:rsidR="009522A3" w:rsidRDefault="0027451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16,38</w:t>
                  </w:r>
                </w:p>
              </w:tc>
            </w:tr>
            <w:tr w:rsidR="009522A3" w:rsidTr="00244301">
              <w:tc>
                <w:tcPr>
                  <w:tcW w:w="2547" w:type="dxa"/>
                </w:tcPr>
                <w:p w:rsidR="009522A3" w:rsidRDefault="009522A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843" w:type="dxa"/>
                </w:tcPr>
                <w:p w:rsidR="009522A3" w:rsidRDefault="00AD7F4A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400,00</w:t>
                  </w:r>
                </w:p>
              </w:tc>
              <w:tc>
                <w:tcPr>
                  <w:tcW w:w="1984" w:type="dxa"/>
                </w:tcPr>
                <w:p w:rsidR="009522A3" w:rsidRDefault="00317A4E" w:rsidP="00D208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250,00</w:t>
                  </w:r>
                </w:p>
              </w:tc>
              <w:tc>
                <w:tcPr>
                  <w:tcW w:w="1843" w:type="dxa"/>
                </w:tcPr>
                <w:p w:rsidR="009522A3" w:rsidRDefault="0027451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62,5</w:t>
                  </w:r>
                </w:p>
              </w:tc>
            </w:tr>
            <w:tr w:rsidR="009522A3" w:rsidTr="00244301">
              <w:tc>
                <w:tcPr>
                  <w:tcW w:w="2547" w:type="dxa"/>
                </w:tcPr>
                <w:p w:rsidR="009522A3" w:rsidRDefault="009522A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telekomunikacyjnych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  <w:t>w tym dostęp do sieci Internet</w:t>
                  </w:r>
                </w:p>
              </w:tc>
              <w:tc>
                <w:tcPr>
                  <w:tcW w:w="1843" w:type="dxa"/>
                </w:tcPr>
                <w:p w:rsidR="009522A3" w:rsidRDefault="00AD7F4A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8.260,00</w:t>
                  </w:r>
                </w:p>
              </w:tc>
              <w:tc>
                <w:tcPr>
                  <w:tcW w:w="1984" w:type="dxa"/>
                </w:tcPr>
                <w:p w:rsidR="009522A3" w:rsidRDefault="00317A4E" w:rsidP="00D208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3.588,30</w:t>
                  </w:r>
                </w:p>
              </w:tc>
              <w:tc>
                <w:tcPr>
                  <w:tcW w:w="1843" w:type="dxa"/>
                </w:tcPr>
                <w:p w:rsidR="009522A3" w:rsidRDefault="0027451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43,44</w:t>
                  </w:r>
                </w:p>
              </w:tc>
            </w:tr>
            <w:tr w:rsidR="009522A3" w:rsidTr="00244301">
              <w:tc>
                <w:tcPr>
                  <w:tcW w:w="2547" w:type="dxa"/>
                </w:tcPr>
                <w:p w:rsidR="009522A3" w:rsidRDefault="009522A3" w:rsidP="00317A4E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Szkoleni</w:t>
                  </w:r>
                  <w:r w:rsidR="00317A4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a</w:t>
                  </w:r>
                </w:p>
              </w:tc>
              <w:tc>
                <w:tcPr>
                  <w:tcW w:w="1843" w:type="dxa"/>
                </w:tcPr>
                <w:p w:rsidR="009522A3" w:rsidRDefault="00AD7F4A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5.900,00</w:t>
                  </w:r>
                </w:p>
              </w:tc>
              <w:tc>
                <w:tcPr>
                  <w:tcW w:w="1984" w:type="dxa"/>
                </w:tcPr>
                <w:p w:rsidR="009522A3" w:rsidRDefault="00317A4E" w:rsidP="00D208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5.390,00</w:t>
                  </w:r>
                </w:p>
              </w:tc>
              <w:tc>
                <w:tcPr>
                  <w:tcW w:w="1843" w:type="dxa"/>
                </w:tcPr>
                <w:p w:rsidR="009522A3" w:rsidRDefault="0027451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91,36</w:t>
                  </w:r>
                </w:p>
              </w:tc>
            </w:tr>
            <w:tr w:rsidR="009522A3" w:rsidTr="00244301">
              <w:tc>
                <w:tcPr>
                  <w:tcW w:w="2547" w:type="dxa"/>
                </w:tcPr>
                <w:p w:rsidR="009522A3" w:rsidRDefault="009522A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843" w:type="dxa"/>
                </w:tcPr>
                <w:p w:rsidR="009522A3" w:rsidRDefault="00AD7F4A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8.270,00</w:t>
                  </w:r>
                </w:p>
              </w:tc>
              <w:tc>
                <w:tcPr>
                  <w:tcW w:w="1984" w:type="dxa"/>
                </w:tcPr>
                <w:p w:rsidR="009522A3" w:rsidRPr="00501C91" w:rsidRDefault="00317A4E" w:rsidP="00D208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4.514,63</w:t>
                  </w:r>
                </w:p>
              </w:tc>
              <w:tc>
                <w:tcPr>
                  <w:tcW w:w="1843" w:type="dxa"/>
                </w:tcPr>
                <w:p w:rsidR="009522A3" w:rsidRDefault="0027451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54,59</w:t>
                  </w:r>
                </w:p>
              </w:tc>
            </w:tr>
            <w:tr w:rsidR="009522A3" w:rsidTr="00244301">
              <w:tc>
                <w:tcPr>
                  <w:tcW w:w="2547" w:type="dxa"/>
                </w:tcPr>
                <w:p w:rsidR="009522A3" w:rsidRDefault="009522A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Różne opłaty i składki</w:t>
                  </w:r>
                </w:p>
              </w:tc>
              <w:tc>
                <w:tcPr>
                  <w:tcW w:w="1843" w:type="dxa"/>
                </w:tcPr>
                <w:p w:rsidR="009522A3" w:rsidRDefault="00AD7F4A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35.900,00</w:t>
                  </w:r>
                </w:p>
              </w:tc>
              <w:tc>
                <w:tcPr>
                  <w:tcW w:w="1984" w:type="dxa"/>
                </w:tcPr>
                <w:p w:rsidR="009522A3" w:rsidRDefault="00317A4E" w:rsidP="00D208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18.423,06</w:t>
                  </w:r>
                </w:p>
              </w:tc>
              <w:tc>
                <w:tcPr>
                  <w:tcW w:w="1843" w:type="dxa"/>
                </w:tcPr>
                <w:p w:rsidR="009522A3" w:rsidRDefault="0027451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51,32</w:t>
                  </w:r>
                </w:p>
              </w:tc>
            </w:tr>
            <w:tr w:rsidR="009522A3" w:rsidTr="00244301">
              <w:tc>
                <w:tcPr>
                  <w:tcW w:w="2547" w:type="dxa"/>
                </w:tcPr>
                <w:p w:rsidR="009522A3" w:rsidRDefault="009522A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Odpisy na ZFŚS</w:t>
                  </w:r>
                </w:p>
              </w:tc>
              <w:tc>
                <w:tcPr>
                  <w:tcW w:w="1843" w:type="dxa"/>
                </w:tcPr>
                <w:p w:rsidR="009522A3" w:rsidRDefault="00AD7F4A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28.085,00</w:t>
                  </w:r>
                </w:p>
              </w:tc>
              <w:tc>
                <w:tcPr>
                  <w:tcW w:w="1984" w:type="dxa"/>
                </w:tcPr>
                <w:p w:rsidR="009522A3" w:rsidRPr="00317A4E" w:rsidRDefault="00317A4E" w:rsidP="00D208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317A4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21.063,22</w:t>
                  </w:r>
                </w:p>
              </w:tc>
              <w:tc>
                <w:tcPr>
                  <w:tcW w:w="1843" w:type="dxa"/>
                </w:tcPr>
                <w:p w:rsidR="009522A3" w:rsidRDefault="0027451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75,00</w:t>
                  </w:r>
                </w:p>
              </w:tc>
            </w:tr>
            <w:tr w:rsidR="009522A3" w:rsidRPr="00605DD3" w:rsidTr="00244301">
              <w:tc>
                <w:tcPr>
                  <w:tcW w:w="2547" w:type="dxa"/>
                </w:tcPr>
                <w:p w:rsidR="009522A3" w:rsidRPr="009E657D" w:rsidRDefault="009522A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E657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artykułów spożywczych</w:t>
                  </w:r>
                </w:p>
              </w:tc>
              <w:tc>
                <w:tcPr>
                  <w:tcW w:w="1843" w:type="dxa"/>
                </w:tcPr>
                <w:p w:rsidR="009522A3" w:rsidRPr="009E657D" w:rsidRDefault="00AD7F4A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450.000,00</w:t>
                  </w:r>
                </w:p>
              </w:tc>
              <w:tc>
                <w:tcPr>
                  <w:tcW w:w="1984" w:type="dxa"/>
                </w:tcPr>
                <w:p w:rsidR="009522A3" w:rsidRPr="009E657D" w:rsidRDefault="00317A4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215.125,21</w:t>
                  </w:r>
                </w:p>
              </w:tc>
              <w:tc>
                <w:tcPr>
                  <w:tcW w:w="1843" w:type="dxa"/>
                </w:tcPr>
                <w:p w:rsidR="009522A3" w:rsidRPr="009E657D" w:rsidRDefault="0027451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47,81</w:t>
                  </w:r>
                </w:p>
              </w:tc>
            </w:tr>
            <w:tr w:rsidR="009522A3" w:rsidRPr="00605DD3" w:rsidTr="00244301">
              <w:tc>
                <w:tcPr>
                  <w:tcW w:w="2547" w:type="dxa"/>
                </w:tcPr>
                <w:p w:rsidR="009522A3" w:rsidRPr="009E657D" w:rsidRDefault="009522A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Odsetki</w:t>
                  </w:r>
                </w:p>
              </w:tc>
              <w:tc>
                <w:tcPr>
                  <w:tcW w:w="1843" w:type="dxa"/>
                </w:tcPr>
                <w:p w:rsidR="009522A3" w:rsidRDefault="00AD7F4A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  <w:tc>
                <w:tcPr>
                  <w:tcW w:w="1984" w:type="dxa"/>
                </w:tcPr>
                <w:p w:rsidR="009522A3" w:rsidRDefault="00317A4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98,39</w:t>
                  </w:r>
                </w:p>
              </w:tc>
              <w:tc>
                <w:tcPr>
                  <w:tcW w:w="1843" w:type="dxa"/>
                </w:tcPr>
                <w:p w:rsidR="009522A3" w:rsidRDefault="0027451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98,39</w:t>
                  </w:r>
                </w:p>
              </w:tc>
            </w:tr>
            <w:tr w:rsidR="009522A3" w:rsidRPr="00605DD3" w:rsidTr="00244301">
              <w:tc>
                <w:tcPr>
                  <w:tcW w:w="2547" w:type="dxa"/>
                </w:tcPr>
                <w:p w:rsidR="009522A3" w:rsidRPr="00605DD3" w:rsidRDefault="005F5C7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43" w:type="dxa"/>
                </w:tcPr>
                <w:p w:rsidR="009522A3" w:rsidRPr="00605DD3" w:rsidRDefault="00D7673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2.487.780</w:t>
                  </w:r>
                  <w:r w:rsidR="00C9010E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,00</w:t>
                  </w:r>
                </w:p>
              </w:tc>
              <w:tc>
                <w:tcPr>
                  <w:tcW w:w="1984" w:type="dxa"/>
                </w:tcPr>
                <w:p w:rsidR="009522A3" w:rsidRPr="00605DD3" w:rsidRDefault="00317A4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1.310.192,14</w:t>
                  </w:r>
                </w:p>
              </w:tc>
              <w:tc>
                <w:tcPr>
                  <w:tcW w:w="1843" w:type="dxa"/>
                </w:tcPr>
                <w:p w:rsidR="009522A3" w:rsidRPr="00605DD3" w:rsidRDefault="00E06F8D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52,67</w:t>
                  </w:r>
                </w:p>
              </w:tc>
            </w:tr>
          </w:tbl>
          <w:p w:rsidR="007259EF" w:rsidRDefault="007259E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7259EF" w:rsidRDefault="007259E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7259EF" w:rsidRPr="00195475" w:rsidRDefault="007259E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944ACE" w:rsidRDefault="00944ACE" w:rsidP="00C1373A">
      <w:pPr>
        <w:spacing w:line="276" w:lineRule="auto"/>
        <w:jc w:val="center"/>
        <w:rPr>
          <w:b/>
          <w:sz w:val="28"/>
          <w:szCs w:val="28"/>
        </w:rPr>
      </w:pPr>
    </w:p>
    <w:p w:rsidR="00944ACE" w:rsidRDefault="00944ACE" w:rsidP="00C1373A">
      <w:pPr>
        <w:spacing w:line="276" w:lineRule="auto"/>
        <w:jc w:val="center"/>
        <w:rPr>
          <w:b/>
          <w:sz w:val="28"/>
          <w:szCs w:val="28"/>
        </w:rPr>
      </w:pPr>
    </w:p>
    <w:p w:rsidR="00905ED3" w:rsidRDefault="00905ED3" w:rsidP="00C1373A">
      <w:pPr>
        <w:spacing w:line="276" w:lineRule="auto"/>
        <w:jc w:val="center"/>
        <w:rPr>
          <w:b/>
          <w:sz w:val="28"/>
          <w:szCs w:val="28"/>
        </w:rPr>
      </w:pPr>
    </w:p>
    <w:p w:rsidR="00905ED3" w:rsidRDefault="00905ED3" w:rsidP="00C1373A">
      <w:pPr>
        <w:spacing w:line="276" w:lineRule="auto"/>
        <w:jc w:val="center"/>
        <w:rPr>
          <w:b/>
          <w:sz w:val="28"/>
          <w:szCs w:val="28"/>
        </w:rPr>
      </w:pPr>
    </w:p>
    <w:p w:rsidR="00905ED3" w:rsidRDefault="00905ED3" w:rsidP="00C1373A">
      <w:pPr>
        <w:spacing w:line="276" w:lineRule="auto"/>
        <w:jc w:val="center"/>
        <w:rPr>
          <w:b/>
          <w:sz w:val="28"/>
          <w:szCs w:val="28"/>
        </w:rPr>
      </w:pPr>
    </w:p>
    <w:p w:rsidR="005855E2" w:rsidRDefault="005855E2" w:rsidP="00C1373A">
      <w:pPr>
        <w:spacing w:line="276" w:lineRule="auto"/>
        <w:jc w:val="center"/>
        <w:rPr>
          <w:b/>
          <w:sz w:val="28"/>
          <w:szCs w:val="28"/>
        </w:rPr>
      </w:pPr>
    </w:p>
    <w:p w:rsidR="00944ACE" w:rsidRDefault="00944ACE" w:rsidP="00C1373A">
      <w:pPr>
        <w:spacing w:line="276" w:lineRule="auto"/>
        <w:jc w:val="center"/>
        <w:rPr>
          <w:b/>
          <w:sz w:val="28"/>
          <w:szCs w:val="28"/>
        </w:rPr>
      </w:pPr>
    </w:p>
    <w:p w:rsidR="00C1373A" w:rsidRDefault="008973CB" w:rsidP="00C1373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PRZYCHODY</w:t>
      </w:r>
      <w:r w:rsidR="000E1A66" w:rsidRPr="000E1A66">
        <w:rPr>
          <w:b/>
          <w:sz w:val="28"/>
          <w:szCs w:val="28"/>
        </w:rPr>
        <w:t xml:space="preserve"> </w:t>
      </w:r>
    </w:p>
    <w:p w:rsidR="00C1373A" w:rsidRDefault="00C1373A" w:rsidP="00C1373A">
      <w:pPr>
        <w:spacing w:line="276" w:lineRule="auto"/>
        <w:jc w:val="center"/>
        <w:rPr>
          <w:b/>
          <w:sz w:val="28"/>
          <w:szCs w:val="28"/>
        </w:rPr>
      </w:pPr>
    </w:p>
    <w:p w:rsidR="00C4538E" w:rsidRPr="00201555" w:rsidRDefault="00C4538E" w:rsidP="00C4538E">
      <w:pPr>
        <w:widowControl/>
        <w:tabs>
          <w:tab w:val="left" w:pos="711"/>
        </w:tabs>
        <w:suppressAutoHyphens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  <w:lang w:eastAsia="pl-PL"/>
        </w:rPr>
      </w:pPr>
      <w:r w:rsidRPr="00201555">
        <w:rPr>
          <w:rFonts w:eastAsia="Calibri"/>
          <w:b/>
          <w:color w:val="000000"/>
          <w:sz w:val="28"/>
          <w:szCs w:val="28"/>
          <w:lang w:eastAsia="pl-PL"/>
        </w:rPr>
        <w:t>ZA OKRE</w:t>
      </w:r>
      <w:r w:rsidR="00905ED3">
        <w:rPr>
          <w:rFonts w:eastAsia="Calibri"/>
          <w:b/>
          <w:color w:val="000000"/>
          <w:sz w:val="28"/>
          <w:szCs w:val="28"/>
          <w:lang w:eastAsia="pl-PL"/>
        </w:rPr>
        <w:t>S OD 01.01.2017 R. DO 30.06.2017</w:t>
      </w:r>
      <w:r w:rsidRPr="00201555">
        <w:rPr>
          <w:rFonts w:eastAsia="Calibri"/>
          <w:b/>
          <w:color w:val="000000"/>
          <w:sz w:val="28"/>
          <w:szCs w:val="28"/>
          <w:lang w:eastAsia="pl-PL"/>
        </w:rPr>
        <w:t xml:space="preserve"> R.</w:t>
      </w:r>
    </w:p>
    <w:p w:rsidR="000E1A66" w:rsidRDefault="000E1A66" w:rsidP="005855E2">
      <w:pPr>
        <w:spacing w:line="276" w:lineRule="auto"/>
        <w:jc w:val="center"/>
        <w:rPr>
          <w:b/>
          <w:sz w:val="28"/>
          <w:szCs w:val="28"/>
        </w:rPr>
      </w:pPr>
    </w:p>
    <w:p w:rsidR="006267FB" w:rsidRDefault="006267FB" w:rsidP="005855E2">
      <w:pPr>
        <w:spacing w:line="276" w:lineRule="auto"/>
        <w:jc w:val="center"/>
        <w:rPr>
          <w:b/>
          <w:sz w:val="28"/>
          <w:szCs w:val="28"/>
        </w:rPr>
      </w:pPr>
    </w:p>
    <w:p w:rsidR="000E1A66" w:rsidRPr="000E1A66" w:rsidRDefault="000E1A66" w:rsidP="005855E2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4073"/>
        <w:gridCol w:w="2835"/>
      </w:tblGrid>
      <w:tr w:rsidR="00733161" w:rsidRPr="000E1A66" w:rsidTr="00733161">
        <w:tc>
          <w:tcPr>
            <w:tcW w:w="855" w:type="dxa"/>
            <w:shd w:val="clear" w:color="auto" w:fill="auto"/>
          </w:tcPr>
          <w:p w:rsidR="00733161" w:rsidRPr="00D7319D" w:rsidRDefault="00733161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4073" w:type="dxa"/>
            <w:shd w:val="clear" w:color="auto" w:fill="auto"/>
          </w:tcPr>
          <w:p w:rsidR="00733161" w:rsidRPr="00D7319D" w:rsidRDefault="00733161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TREŚĆ</w:t>
            </w:r>
          </w:p>
        </w:tc>
        <w:tc>
          <w:tcPr>
            <w:tcW w:w="2835" w:type="dxa"/>
            <w:shd w:val="clear" w:color="auto" w:fill="auto"/>
          </w:tcPr>
          <w:p w:rsidR="00733161" w:rsidRPr="00D7319D" w:rsidRDefault="00733161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Wykonanie</w:t>
            </w:r>
          </w:p>
          <w:p w:rsidR="00733161" w:rsidRPr="00D7319D" w:rsidRDefault="00905ED3" w:rsidP="00F5749B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 dzień 30.06.2017</w:t>
            </w:r>
            <w:r w:rsidR="001246A6">
              <w:rPr>
                <w:b/>
                <w:sz w:val="24"/>
                <w:szCs w:val="24"/>
              </w:rPr>
              <w:t xml:space="preserve"> r.</w:t>
            </w:r>
          </w:p>
        </w:tc>
      </w:tr>
      <w:tr w:rsidR="00733161" w:rsidRPr="000E1A66" w:rsidTr="00733161">
        <w:tc>
          <w:tcPr>
            <w:tcW w:w="855" w:type="dxa"/>
            <w:shd w:val="clear" w:color="auto" w:fill="auto"/>
          </w:tcPr>
          <w:p w:rsidR="00733161" w:rsidRPr="00D7319D" w:rsidRDefault="00944ACE" w:rsidP="00944AC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73" w:type="dxa"/>
            <w:shd w:val="clear" w:color="auto" w:fill="auto"/>
          </w:tcPr>
          <w:p w:rsidR="00733161" w:rsidRPr="00D7319D" w:rsidRDefault="00944ACE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Dotacja</w:t>
            </w:r>
            <w:r w:rsidR="00733161">
              <w:rPr>
                <w:sz w:val="24"/>
                <w:szCs w:val="24"/>
              </w:rPr>
              <w:t xml:space="preserve"> podmiotowa Organizatora </w:t>
            </w:r>
          </w:p>
        </w:tc>
        <w:tc>
          <w:tcPr>
            <w:tcW w:w="2835" w:type="dxa"/>
            <w:shd w:val="clear" w:color="auto" w:fill="auto"/>
          </w:tcPr>
          <w:p w:rsidR="00733161" w:rsidRPr="00D7319D" w:rsidRDefault="00905ED3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780.000,00</w:t>
            </w:r>
          </w:p>
        </w:tc>
      </w:tr>
      <w:tr w:rsidR="00733161" w:rsidRPr="000E1A66" w:rsidTr="00733161">
        <w:tc>
          <w:tcPr>
            <w:tcW w:w="855" w:type="dxa"/>
            <w:shd w:val="clear" w:color="auto" w:fill="auto"/>
          </w:tcPr>
          <w:p w:rsidR="00733161" w:rsidRPr="00D7319D" w:rsidRDefault="005F5C7C" w:rsidP="00944AC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4ACE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:rsidR="00733161" w:rsidRPr="00D7319D" w:rsidRDefault="00733161" w:rsidP="00705E5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Przychody z najmów</w:t>
            </w:r>
            <w:r w:rsidR="00EF598B">
              <w:rPr>
                <w:sz w:val="24"/>
                <w:szCs w:val="24"/>
              </w:rPr>
              <w:t xml:space="preserve"> i zakwaterowania</w:t>
            </w:r>
          </w:p>
        </w:tc>
        <w:tc>
          <w:tcPr>
            <w:tcW w:w="2835" w:type="dxa"/>
            <w:shd w:val="clear" w:color="auto" w:fill="auto"/>
          </w:tcPr>
          <w:p w:rsidR="00733161" w:rsidRPr="00D7319D" w:rsidRDefault="00905ED3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93CD5">
              <w:rPr>
                <w:sz w:val="24"/>
                <w:szCs w:val="24"/>
              </w:rPr>
              <w:t>2.036</w:t>
            </w:r>
            <w:r>
              <w:rPr>
                <w:sz w:val="24"/>
                <w:szCs w:val="24"/>
              </w:rPr>
              <w:t>,94</w:t>
            </w:r>
          </w:p>
        </w:tc>
      </w:tr>
      <w:tr w:rsidR="00733161" w:rsidRPr="000E1A66" w:rsidTr="00944ACE">
        <w:trPr>
          <w:trHeight w:val="398"/>
        </w:trPr>
        <w:tc>
          <w:tcPr>
            <w:tcW w:w="855" w:type="dxa"/>
            <w:shd w:val="clear" w:color="auto" w:fill="auto"/>
          </w:tcPr>
          <w:p w:rsidR="00733161" w:rsidRPr="00D7319D" w:rsidRDefault="005F5C7C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33161" w:rsidRPr="00D7319D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:rsidR="00733161" w:rsidRPr="00D7319D" w:rsidRDefault="00905ED3" w:rsidP="00905ED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Przychody z usług </w:t>
            </w:r>
            <w:r w:rsidR="007C30EF">
              <w:rPr>
                <w:sz w:val="24"/>
                <w:szCs w:val="24"/>
              </w:rPr>
              <w:t>gastron</w:t>
            </w:r>
            <w:r>
              <w:rPr>
                <w:sz w:val="24"/>
                <w:szCs w:val="24"/>
              </w:rPr>
              <w:t>omicznych</w:t>
            </w:r>
          </w:p>
        </w:tc>
        <w:tc>
          <w:tcPr>
            <w:tcW w:w="2835" w:type="dxa"/>
            <w:shd w:val="clear" w:color="auto" w:fill="auto"/>
          </w:tcPr>
          <w:p w:rsidR="00733161" w:rsidRPr="00D7319D" w:rsidRDefault="00905ED3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240.956,29</w:t>
            </w:r>
          </w:p>
        </w:tc>
      </w:tr>
      <w:tr w:rsidR="00733161" w:rsidRPr="000E1A66" w:rsidTr="00733161">
        <w:tc>
          <w:tcPr>
            <w:tcW w:w="855" w:type="dxa"/>
            <w:shd w:val="clear" w:color="auto" w:fill="auto"/>
          </w:tcPr>
          <w:p w:rsidR="00733161" w:rsidRPr="00D7319D" w:rsidRDefault="005F5C7C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33161" w:rsidRPr="00D7319D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:rsidR="00733161" w:rsidRPr="00D7319D" w:rsidRDefault="00733161" w:rsidP="0016060A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 xml:space="preserve">Przychody z </w:t>
            </w:r>
            <w:r>
              <w:rPr>
                <w:sz w:val="24"/>
                <w:szCs w:val="24"/>
              </w:rPr>
              <w:t xml:space="preserve">innych źródeł </w:t>
            </w:r>
          </w:p>
        </w:tc>
        <w:tc>
          <w:tcPr>
            <w:tcW w:w="2835" w:type="dxa"/>
            <w:shd w:val="clear" w:color="auto" w:fill="auto"/>
          </w:tcPr>
          <w:p w:rsidR="00733161" w:rsidRPr="00D7319D" w:rsidRDefault="007C30EF" w:rsidP="00625C3A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39.783,62</w:t>
            </w:r>
          </w:p>
        </w:tc>
      </w:tr>
      <w:tr w:rsidR="00733161" w:rsidRPr="000E1A66" w:rsidTr="00905ED3">
        <w:trPr>
          <w:trHeight w:val="469"/>
        </w:trPr>
        <w:tc>
          <w:tcPr>
            <w:tcW w:w="855" w:type="dxa"/>
            <w:shd w:val="clear" w:color="auto" w:fill="auto"/>
          </w:tcPr>
          <w:p w:rsidR="00733161" w:rsidRPr="00D7319D" w:rsidRDefault="005F5C7C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33161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:rsidR="00733161" w:rsidRPr="00D7319D" w:rsidRDefault="00905ED3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Przychody finansowe </w:t>
            </w:r>
          </w:p>
        </w:tc>
        <w:tc>
          <w:tcPr>
            <w:tcW w:w="2835" w:type="dxa"/>
            <w:shd w:val="clear" w:color="auto" w:fill="auto"/>
          </w:tcPr>
          <w:p w:rsidR="00733161" w:rsidRDefault="00905ED3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64,11</w:t>
            </w:r>
          </w:p>
        </w:tc>
      </w:tr>
      <w:tr w:rsidR="002B78B0" w:rsidRPr="000E1A66" w:rsidTr="00944ACE">
        <w:trPr>
          <w:trHeight w:val="431"/>
        </w:trPr>
        <w:tc>
          <w:tcPr>
            <w:tcW w:w="855" w:type="dxa"/>
            <w:shd w:val="clear" w:color="auto" w:fill="auto"/>
          </w:tcPr>
          <w:p w:rsidR="002B78B0" w:rsidRDefault="005F5C7C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B78B0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:rsidR="00CA661D" w:rsidRDefault="00944ACE" w:rsidP="00F574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Przychody </w:t>
            </w:r>
            <w:r w:rsidR="007C30EF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operacyjne </w:t>
            </w:r>
          </w:p>
        </w:tc>
        <w:tc>
          <w:tcPr>
            <w:tcW w:w="2835" w:type="dxa"/>
            <w:shd w:val="clear" w:color="auto" w:fill="auto"/>
          </w:tcPr>
          <w:p w:rsidR="002B78B0" w:rsidRDefault="007C30EF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12.766,87</w:t>
            </w:r>
          </w:p>
        </w:tc>
      </w:tr>
      <w:tr w:rsidR="0069082B" w:rsidRPr="00CB4AE0" w:rsidTr="00733161">
        <w:tc>
          <w:tcPr>
            <w:tcW w:w="855" w:type="dxa"/>
            <w:shd w:val="clear" w:color="auto" w:fill="auto"/>
          </w:tcPr>
          <w:p w:rsidR="0069082B" w:rsidRDefault="005F5C7C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973CB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:rsidR="00CA661D" w:rsidRDefault="0069082B" w:rsidP="00F574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>Równowarto</w:t>
            </w:r>
            <w:r w:rsidR="008973CB">
              <w:rPr>
                <w:rFonts w:eastAsia="Calibri"/>
                <w:color w:val="000000"/>
                <w:sz w:val="24"/>
                <w:szCs w:val="24"/>
                <w:lang w:eastAsia="pl-PL"/>
              </w:rPr>
              <w:t>ść odpisów amortyzacyjnych od ŚT</w:t>
            </w: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i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>WNiP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sfinansowanych z dotacj</w:t>
            </w:r>
            <w:r w:rsidR="00944ACE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i lub otrzymanych nieodpłatnie </w:t>
            </w:r>
          </w:p>
        </w:tc>
        <w:tc>
          <w:tcPr>
            <w:tcW w:w="2835" w:type="dxa"/>
            <w:shd w:val="clear" w:color="auto" w:fill="auto"/>
          </w:tcPr>
          <w:p w:rsidR="0069082B" w:rsidRPr="00CB4AE0" w:rsidRDefault="007C30EF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7.397.313,03</w:t>
            </w:r>
          </w:p>
        </w:tc>
      </w:tr>
      <w:tr w:rsidR="00733161" w:rsidRPr="000E1A66" w:rsidTr="00733161">
        <w:tc>
          <w:tcPr>
            <w:tcW w:w="855" w:type="dxa"/>
            <w:shd w:val="clear" w:color="auto" w:fill="auto"/>
          </w:tcPr>
          <w:p w:rsidR="00733161" w:rsidRDefault="00733161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73" w:type="dxa"/>
            <w:shd w:val="clear" w:color="auto" w:fill="auto"/>
          </w:tcPr>
          <w:p w:rsidR="00733161" w:rsidRDefault="00733161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2835" w:type="dxa"/>
            <w:shd w:val="clear" w:color="auto" w:fill="auto"/>
          </w:tcPr>
          <w:p w:rsidR="00733161" w:rsidRPr="0010443C" w:rsidRDefault="00E93CD5" w:rsidP="00F5749B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8.652.920,86</w:t>
            </w:r>
          </w:p>
        </w:tc>
      </w:tr>
    </w:tbl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Default="000E1A66" w:rsidP="000E1A66">
      <w:pPr>
        <w:rPr>
          <w:sz w:val="28"/>
          <w:szCs w:val="28"/>
        </w:rPr>
      </w:pPr>
    </w:p>
    <w:p w:rsidR="00F5749B" w:rsidRPr="000E1A66" w:rsidRDefault="00F5749B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Default="000E1A66" w:rsidP="008B0809">
      <w:pPr>
        <w:rPr>
          <w:sz w:val="28"/>
          <w:szCs w:val="28"/>
        </w:rPr>
      </w:pPr>
    </w:p>
    <w:p w:rsidR="00944ACE" w:rsidRDefault="00944ACE" w:rsidP="008B0809">
      <w:pPr>
        <w:rPr>
          <w:sz w:val="28"/>
          <w:szCs w:val="28"/>
        </w:rPr>
      </w:pPr>
    </w:p>
    <w:p w:rsidR="00944ACE" w:rsidRDefault="00944ACE" w:rsidP="008B0809">
      <w:pPr>
        <w:rPr>
          <w:sz w:val="28"/>
          <w:szCs w:val="28"/>
        </w:rPr>
      </w:pPr>
    </w:p>
    <w:p w:rsidR="00944ACE" w:rsidRDefault="00944ACE" w:rsidP="008B0809">
      <w:pPr>
        <w:rPr>
          <w:sz w:val="28"/>
          <w:szCs w:val="28"/>
        </w:rPr>
      </w:pPr>
    </w:p>
    <w:p w:rsidR="00944ACE" w:rsidRDefault="00944ACE" w:rsidP="008B0809">
      <w:pPr>
        <w:rPr>
          <w:sz w:val="28"/>
          <w:szCs w:val="28"/>
        </w:rPr>
      </w:pPr>
    </w:p>
    <w:p w:rsidR="00944ACE" w:rsidRDefault="00944ACE" w:rsidP="008B0809">
      <w:pPr>
        <w:rPr>
          <w:sz w:val="28"/>
          <w:szCs w:val="28"/>
        </w:rPr>
      </w:pPr>
    </w:p>
    <w:p w:rsidR="005855E2" w:rsidRDefault="005855E2" w:rsidP="008B0809">
      <w:pPr>
        <w:rPr>
          <w:sz w:val="28"/>
          <w:szCs w:val="28"/>
        </w:rPr>
      </w:pPr>
    </w:p>
    <w:p w:rsidR="0012400C" w:rsidRDefault="0012400C" w:rsidP="008B0809">
      <w:pPr>
        <w:rPr>
          <w:sz w:val="28"/>
          <w:szCs w:val="28"/>
        </w:rPr>
      </w:pPr>
    </w:p>
    <w:p w:rsidR="0012400C" w:rsidRDefault="0012400C" w:rsidP="008B0809">
      <w:pPr>
        <w:rPr>
          <w:sz w:val="28"/>
          <w:szCs w:val="28"/>
        </w:rPr>
      </w:pPr>
    </w:p>
    <w:p w:rsidR="00944ACE" w:rsidRDefault="00944ACE" w:rsidP="008B0809">
      <w:pPr>
        <w:rPr>
          <w:sz w:val="28"/>
          <w:szCs w:val="28"/>
        </w:rPr>
      </w:pPr>
    </w:p>
    <w:p w:rsidR="00944ACE" w:rsidRDefault="00944ACE" w:rsidP="008B0809">
      <w:pPr>
        <w:rPr>
          <w:sz w:val="28"/>
          <w:szCs w:val="28"/>
        </w:rPr>
      </w:pPr>
    </w:p>
    <w:p w:rsidR="006E6E20" w:rsidRDefault="006E6E20" w:rsidP="008B0809">
      <w:pPr>
        <w:rPr>
          <w:sz w:val="28"/>
          <w:szCs w:val="28"/>
        </w:rPr>
      </w:pPr>
    </w:p>
    <w:p w:rsidR="00905ED3" w:rsidRDefault="00905ED3" w:rsidP="008B0809">
      <w:pPr>
        <w:rPr>
          <w:sz w:val="28"/>
          <w:szCs w:val="28"/>
        </w:rPr>
      </w:pPr>
    </w:p>
    <w:p w:rsidR="00944ACE" w:rsidRPr="000E1A66" w:rsidRDefault="00944ACE" w:rsidP="00783191">
      <w:pPr>
        <w:spacing w:line="276" w:lineRule="auto"/>
        <w:rPr>
          <w:sz w:val="28"/>
          <w:szCs w:val="28"/>
        </w:rPr>
      </w:pPr>
    </w:p>
    <w:p w:rsidR="00C4538E" w:rsidRDefault="00FC394D" w:rsidP="00783191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KOSZTY</w:t>
      </w:r>
    </w:p>
    <w:p w:rsidR="00C4538E" w:rsidRPr="00201555" w:rsidRDefault="00C4538E" w:rsidP="00783191">
      <w:pPr>
        <w:widowControl/>
        <w:tabs>
          <w:tab w:val="left" w:pos="711"/>
        </w:tabs>
        <w:suppressAutoHyphens w:val="0"/>
        <w:autoSpaceDN w:val="0"/>
        <w:adjustRightInd w:val="0"/>
        <w:spacing w:line="276" w:lineRule="auto"/>
        <w:jc w:val="center"/>
        <w:rPr>
          <w:rFonts w:eastAsia="Calibri"/>
          <w:b/>
          <w:color w:val="000000"/>
          <w:sz w:val="28"/>
          <w:szCs w:val="28"/>
          <w:lang w:eastAsia="pl-PL"/>
        </w:rPr>
      </w:pPr>
      <w:r w:rsidRPr="00201555">
        <w:rPr>
          <w:rFonts w:eastAsia="Calibri"/>
          <w:b/>
          <w:color w:val="000000"/>
          <w:sz w:val="28"/>
          <w:szCs w:val="28"/>
          <w:lang w:eastAsia="pl-PL"/>
        </w:rPr>
        <w:t>ZA</w:t>
      </w:r>
      <w:r w:rsidR="0012400C">
        <w:rPr>
          <w:rFonts w:eastAsia="Calibri"/>
          <w:b/>
          <w:color w:val="000000"/>
          <w:sz w:val="28"/>
          <w:szCs w:val="28"/>
          <w:lang w:eastAsia="pl-PL"/>
        </w:rPr>
        <w:t xml:space="preserve"> OKRES OD 01.01.2017 R. DO 30.06.2017</w:t>
      </w:r>
      <w:r w:rsidRPr="00201555">
        <w:rPr>
          <w:rFonts w:eastAsia="Calibri"/>
          <w:b/>
          <w:color w:val="000000"/>
          <w:sz w:val="28"/>
          <w:szCs w:val="28"/>
          <w:lang w:eastAsia="pl-PL"/>
        </w:rPr>
        <w:t xml:space="preserve"> R.</w:t>
      </w:r>
    </w:p>
    <w:p w:rsidR="000E1A66" w:rsidRPr="005855E2" w:rsidRDefault="000E1A66" w:rsidP="00783191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7377" w:type="dxa"/>
        <w:tblInd w:w="-606" w:type="dxa"/>
        <w:tblLayout w:type="fixed"/>
        <w:tblLook w:val="0000" w:firstRow="0" w:lastRow="0" w:firstColumn="0" w:lastColumn="0" w:noHBand="0" w:noVBand="0"/>
      </w:tblPr>
      <w:tblGrid>
        <w:gridCol w:w="856"/>
        <w:gridCol w:w="3969"/>
        <w:gridCol w:w="2552"/>
      </w:tblGrid>
      <w:tr w:rsidR="00EB1795" w:rsidRPr="00D7319D" w:rsidTr="00EB1795">
        <w:trPr>
          <w:cantSplit/>
          <w:trHeight w:val="87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783191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L.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7319D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783191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TREŚĆ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783191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Wykonanie</w:t>
            </w:r>
          </w:p>
          <w:p w:rsidR="00EB1795" w:rsidRPr="00D7319D" w:rsidRDefault="0012400C" w:rsidP="00783191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 dzień 3</w:t>
            </w:r>
            <w:r w:rsidR="00595950">
              <w:rPr>
                <w:b/>
                <w:sz w:val="24"/>
                <w:szCs w:val="24"/>
              </w:rPr>
              <w:t>0.06.2017</w:t>
            </w:r>
            <w:r w:rsidR="001246A6">
              <w:rPr>
                <w:b/>
                <w:sz w:val="24"/>
                <w:szCs w:val="24"/>
              </w:rPr>
              <w:t xml:space="preserve"> </w:t>
            </w:r>
            <w:r w:rsidR="00EB1795">
              <w:rPr>
                <w:b/>
                <w:sz w:val="24"/>
                <w:szCs w:val="24"/>
              </w:rPr>
              <w:t>r.</w:t>
            </w:r>
          </w:p>
        </w:tc>
      </w:tr>
      <w:tr w:rsidR="00EB1795" w:rsidRPr="00D7319D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783191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661D" w:rsidRDefault="00944ACE" w:rsidP="0078319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Amortyzacja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Default="00595950" w:rsidP="0078319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B1795" w:rsidRPr="00D7319D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783191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661D" w:rsidRPr="00D7319D" w:rsidRDefault="00EB1795" w:rsidP="0078319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Zużycie materiałów i</w:t>
            </w:r>
            <w:r w:rsidR="00944ACE">
              <w:rPr>
                <w:sz w:val="24"/>
                <w:szCs w:val="24"/>
              </w:rPr>
              <w:t xml:space="preserve"> energii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595950" w:rsidP="0078319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429.130,56</w:t>
            </w:r>
          </w:p>
        </w:tc>
      </w:tr>
      <w:tr w:rsidR="00EB1795" w:rsidRPr="00D7319D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783191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661D" w:rsidRPr="00D7319D" w:rsidRDefault="00944ACE" w:rsidP="0078319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Usługi obce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595950" w:rsidP="0078319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128.000,39</w:t>
            </w:r>
          </w:p>
        </w:tc>
      </w:tr>
      <w:tr w:rsidR="00EB1795" w:rsidRPr="00D7319D" w:rsidTr="00944ACE">
        <w:trPr>
          <w:trHeight w:val="26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783191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78319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595950" w:rsidP="0078319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15.706,56</w:t>
            </w:r>
          </w:p>
        </w:tc>
      </w:tr>
      <w:tr w:rsidR="00EB1795" w:rsidRPr="00D7319D" w:rsidTr="00EB1795">
        <w:trPr>
          <w:trHeight w:val="307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944ACE" w:rsidRDefault="00EB1795" w:rsidP="00783191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78319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595950" w:rsidP="0078319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562.612,44</w:t>
            </w:r>
          </w:p>
        </w:tc>
      </w:tr>
      <w:tr w:rsidR="00EB1795" w:rsidRPr="00D7319D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783191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661D" w:rsidRPr="00D7319D" w:rsidRDefault="00EB1795" w:rsidP="0078319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Ubezpieczen</w:t>
            </w:r>
            <w:r w:rsidR="00944ACE">
              <w:rPr>
                <w:sz w:val="24"/>
                <w:szCs w:val="24"/>
              </w:rPr>
              <w:t>ia społeczne i inne świadczenia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595950" w:rsidP="0078319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122.747,73</w:t>
            </w:r>
          </w:p>
        </w:tc>
      </w:tr>
      <w:tr w:rsidR="00EB1795" w:rsidRPr="00D7319D" w:rsidTr="00EB1795">
        <w:trPr>
          <w:trHeight w:val="25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783191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661D" w:rsidRPr="00D7319D" w:rsidRDefault="00944ACE" w:rsidP="0078319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Pozostałe koszty rodzajowe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595950" w:rsidP="0078319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7.038,63</w:t>
            </w:r>
          </w:p>
        </w:tc>
      </w:tr>
      <w:tr w:rsidR="0063253A" w:rsidRPr="00D7319D" w:rsidTr="00EB1795">
        <w:trPr>
          <w:trHeight w:val="25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53A" w:rsidRPr="00D7319D" w:rsidRDefault="0063253A" w:rsidP="00783191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253A" w:rsidRDefault="0063253A" w:rsidP="0078319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Koszty operacyjne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3A" w:rsidRDefault="0063253A" w:rsidP="0078319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4.356,00</w:t>
            </w:r>
          </w:p>
        </w:tc>
      </w:tr>
      <w:tr w:rsidR="0063253A" w:rsidRPr="00D7319D" w:rsidTr="00EB1795">
        <w:trPr>
          <w:trHeight w:val="25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53A" w:rsidRPr="00D7319D" w:rsidRDefault="0063253A" w:rsidP="00783191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3253A" w:rsidRDefault="0063253A" w:rsidP="0078319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Koszty finansowe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3A" w:rsidRDefault="0063253A" w:rsidP="0078319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103,65</w:t>
            </w:r>
          </w:p>
        </w:tc>
      </w:tr>
      <w:tr w:rsidR="00EB1795" w:rsidRPr="00D7319D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783191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783191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OGÓŁEM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595950" w:rsidP="00783191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1.26</w:t>
            </w:r>
            <w:r w:rsidR="005C29E6">
              <w:rPr>
                <w:b/>
                <w:sz w:val="24"/>
                <w:szCs w:val="24"/>
              </w:rPr>
              <w:t>9.695,96</w:t>
            </w:r>
          </w:p>
        </w:tc>
      </w:tr>
    </w:tbl>
    <w:p w:rsidR="000E1A66" w:rsidRPr="00D7319D" w:rsidRDefault="000E1A66" w:rsidP="00783191">
      <w:pPr>
        <w:spacing w:line="276" w:lineRule="auto"/>
        <w:rPr>
          <w:sz w:val="24"/>
          <w:szCs w:val="24"/>
        </w:rPr>
      </w:pPr>
    </w:p>
    <w:bookmarkEnd w:id="0"/>
    <w:p w:rsidR="000E1A66" w:rsidRPr="00D7319D" w:rsidRDefault="000E1A66" w:rsidP="00783191">
      <w:pPr>
        <w:spacing w:line="276" w:lineRule="auto"/>
        <w:rPr>
          <w:sz w:val="24"/>
          <w:szCs w:val="24"/>
        </w:rPr>
      </w:pPr>
    </w:p>
    <w:p w:rsidR="000E1A66" w:rsidRPr="00D7319D" w:rsidRDefault="000E1A66" w:rsidP="00783191">
      <w:pPr>
        <w:spacing w:line="276" w:lineRule="auto"/>
        <w:rPr>
          <w:sz w:val="24"/>
          <w:szCs w:val="24"/>
        </w:rPr>
      </w:pPr>
    </w:p>
    <w:p w:rsidR="000E1A66" w:rsidRPr="00D7319D" w:rsidRDefault="000E1A66" w:rsidP="00783191">
      <w:pPr>
        <w:spacing w:line="276" w:lineRule="auto"/>
        <w:rPr>
          <w:sz w:val="24"/>
          <w:szCs w:val="24"/>
        </w:rPr>
      </w:pPr>
    </w:p>
    <w:p w:rsidR="000E1A66" w:rsidRPr="00D7319D" w:rsidRDefault="000E1A66" w:rsidP="00783191">
      <w:pPr>
        <w:spacing w:line="276" w:lineRule="auto"/>
        <w:rPr>
          <w:sz w:val="24"/>
          <w:szCs w:val="24"/>
        </w:rPr>
      </w:pPr>
    </w:p>
    <w:p w:rsidR="000E1A66" w:rsidRDefault="000E1A66" w:rsidP="00783191">
      <w:pPr>
        <w:spacing w:line="276" w:lineRule="auto"/>
        <w:rPr>
          <w:sz w:val="24"/>
          <w:szCs w:val="24"/>
        </w:rPr>
      </w:pPr>
    </w:p>
    <w:p w:rsidR="00D7319D" w:rsidRDefault="00D7319D" w:rsidP="00783191">
      <w:pPr>
        <w:spacing w:line="276" w:lineRule="auto"/>
        <w:rPr>
          <w:sz w:val="24"/>
          <w:szCs w:val="24"/>
        </w:rPr>
      </w:pPr>
    </w:p>
    <w:p w:rsidR="009A1C1D" w:rsidRDefault="009A1C1D" w:rsidP="000E1A66">
      <w:pPr>
        <w:rPr>
          <w:sz w:val="24"/>
          <w:szCs w:val="24"/>
        </w:rPr>
      </w:pPr>
    </w:p>
    <w:p w:rsidR="009A1C1D" w:rsidRDefault="009A1C1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5855E2" w:rsidRDefault="005855E2" w:rsidP="000E1A66">
      <w:pPr>
        <w:rPr>
          <w:sz w:val="24"/>
          <w:szCs w:val="24"/>
        </w:rPr>
      </w:pPr>
    </w:p>
    <w:p w:rsidR="005855E2" w:rsidRDefault="005855E2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0E1A66" w:rsidRPr="000E1A66" w:rsidRDefault="000E1A66" w:rsidP="000E1A66">
      <w:pPr>
        <w:jc w:val="both"/>
        <w:rPr>
          <w:sz w:val="28"/>
          <w:szCs w:val="28"/>
        </w:rPr>
      </w:pPr>
    </w:p>
    <w:p w:rsidR="000E1A66" w:rsidRPr="000E1A66" w:rsidRDefault="000E1A66" w:rsidP="00B25750">
      <w:pPr>
        <w:spacing w:line="276" w:lineRule="auto"/>
        <w:jc w:val="center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>INFORMACJA OPISOWA O REALIZACJI BUDŻETU</w:t>
      </w:r>
    </w:p>
    <w:p w:rsidR="000E1A66" w:rsidRDefault="00944ACE" w:rsidP="00B2575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ZA </w:t>
      </w:r>
      <w:r w:rsidR="0006305B">
        <w:rPr>
          <w:b/>
          <w:sz w:val="28"/>
          <w:szCs w:val="28"/>
        </w:rPr>
        <w:t>I PÓŁ</w:t>
      </w:r>
      <w:r w:rsidR="00640B89">
        <w:rPr>
          <w:b/>
          <w:sz w:val="28"/>
          <w:szCs w:val="28"/>
        </w:rPr>
        <w:t>ROCZE ROKU 2017</w:t>
      </w:r>
    </w:p>
    <w:p w:rsidR="006267FB" w:rsidRDefault="006267FB" w:rsidP="00B25750">
      <w:pPr>
        <w:spacing w:line="276" w:lineRule="auto"/>
        <w:jc w:val="center"/>
        <w:rPr>
          <w:b/>
          <w:sz w:val="28"/>
          <w:szCs w:val="28"/>
        </w:rPr>
      </w:pPr>
    </w:p>
    <w:p w:rsidR="004C5336" w:rsidRDefault="004C5336" w:rsidP="00B25750">
      <w:pPr>
        <w:spacing w:line="276" w:lineRule="auto"/>
        <w:jc w:val="center"/>
        <w:rPr>
          <w:b/>
          <w:sz w:val="28"/>
          <w:szCs w:val="28"/>
        </w:rPr>
      </w:pPr>
    </w:p>
    <w:p w:rsidR="006267FB" w:rsidRDefault="006267FB" w:rsidP="00B2575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PRZYCHODY</w:t>
      </w:r>
    </w:p>
    <w:p w:rsidR="006267FB" w:rsidRPr="000E1A66" w:rsidRDefault="006267FB" w:rsidP="006267FB">
      <w:pPr>
        <w:spacing w:line="276" w:lineRule="auto"/>
        <w:rPr>
          <w:b/>
          <w:sz w:val="28"/>
          <w:szCs w:val="28"/>
        </w:rPr>
      </w:pPr>
    </w:p>
    <w:p w:rsidR="000E1A66" w:rsidRPr="00733C4A" w:rsidRDefault="000E1A66" w:rsidP="00733C4A">
      <w:pPr>
        <w:spacing w:line="276" w:lineRule="auto"/>
        <w:jc w:val="both"/>
        <w:rPr>
          <w:b/>
          <w:sz w:val="24"/>
          <w:szCs w:val="24"/>
        </w:rPr>
      </w:pPr>
    </w:p>
    <w:p w:rsidR="006267FB" w:rsidRPr="00733C4A" w:rsidRDefault="00C620BA" w:rsidP="00733C4A">
      <w:pPr>
        <w:spacing w:line="276" w:lineRule="auto"/>
        <w:jc w:val="both"/>
        <w:rPr>
          <w:b/>
          <w:sz w:val="24"/>
          <w:szCs w:val="24"/>
        </w:rPr>
      </w:pPr>
      <w:r w:rsidRPr="00733C4A">
        <w:rPr>
          <w:b/>
          <w:sz w:val="24"/>
          <w:szCs w:val="24"/>
        </w:rPr>
        <w:t>Przych</w:t>
      </w:r>
      <w:r w:rsidR="001545B5" w:rsidRPr="00733C4A">
        <w:rPr>
          <w:b/>
          <w:sz w:val="24"/>
          <w:szCs w:val="24"/>
        </w:rPr>
        <w:t xml:space="preserve">ody Miejsko – Gminnego Ośrodka </w:t>
      </w:r>
      <w:r w:rsidRPr="00733C4A">
        <w:rPr>
          <w:b/>
          <w:sz w:val="24"/>
          <w:szCs w:val="24"/>
        </w:rPr>
        <w:t>Kultury i</w:t>
      </w:r>
      <w:r w:rsidR="005328FA" w:rsidRPr="00733C4A">
        <w:rPr>
          <w:b/>
          <w:sz w:val="24"/>
          <w:szCs w:val="24"/>
        </w:rPr>
        <w:t xml:space="preserve"> Rekreacji w Mroczy w I półroczu roku 2017 </w:t>
      </w:r>
      <w:r w:rsidR="006E6E20" w:rsidRPr="00733C4A">
        <w:rPr>
          <w:b/>
          <w:sz w:val="24"/>
          <w:szCs w:val="24"/>
        </w:rPr>
        <w:t>k</w:t>
      </w:r>
      <w:r w:rsidRPr="00733C4A">
        <w:rPr>
          <w:b/>
          <w:sz w:val="24"/>
          <w:szCs w:val="24"/>
        </w:rPr>
        <w:t>ształtowały się następująco:</w:t>
      </w:r>
    </w:p>
    <w:p w:rsidR="000E1A66" w:rsidRPr="00733C4A" w:rsidRDefault="000E1A66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>Budżet Miejsko-Gminnego Ośrodka Kult</w:t>
      </w:r>
      <w:r w:rsidR="005328FA" w:rsidRPr="00733C4A">
        <w:rPr>
          <w:sz w:val="24"/>
          <w:szCs w:val="24"/>
        </w:rPr>
        <w:t>ury i Rekreacji w Mroczy na 2017</w:t>
      </w:r>
      <w:r w:rsidRPr="00733C4A">
        <w:rPr>
          <w:sz w:val="24"/>
          <w:szCs w:val="24"/>
        </w:rPr>
        <w:t xml:space="preserve"> rok, dotyczący przychodów zaplanowano na kwotę</w:t>
      </w:r>
      <w:r w:rsidR="005328FA" w:rsidRPr="00733C4A">
        <w:rPr>
          <w:sz w:val="24"/>
          <w:szCs w:val="24"/>
        </w:rPr>
        <w:t>:</w:t>
      </w:r>
      <w:r w:rsidR="00732338" w:rsidRPr="00733C4A">
        <w:rPr>
          <w:sz w:val="24"/>
          <w:szCs w:val="24"/>
        </w:rPr>
        <w:t xml:space="preserve"> </w:t>
      </w:r>
      <w:r w:rsidR="005328FA" w:rsidRPr="00733C4A">
        <w:rPr>
          <w:sz w:val="24"/>
          <w:szCs w:val="24"/>
        </w:rPr>
        <w:t>2.529.980,00</w:t>
      </w:r>
      <w:r w:rsidR="006B2F30" w:rsidRPr="00733C4A">
        <w:rPr>
          <w:sz w:val="24"/>
          <w:szCs w:val="24"/>
        </w:rPr>
        <w:t xml:space="preserve"> </w:t>
      </w:r>
      <w:r w:rsidR="00F35D43" w:rsidRPr="00733C4A">
        <w:rPr>
          <w:sz w:val="24"/>
          <w:szCs w:val="24"/>
        </w:rPr>
        <w:t>zł</w:t>
      </w:r>
      <w:r w:rsidR="005328FA" w:rsidRPr="00733C4A">
        <w:rPr>
          <w:sz w:val="24"/>
          <w:szCs w:val="24"/>
        </w:rPr>
        <w:t>, z której w I półroczu ro</w:t>
      </w:r>
      <w:r w:rsidR="00305B9C" w:rsidRPr="00733C4A">
        <w:rPr>
          <w:sz w:val="24"/>
          <w:szCs w:val="24"/>
        </w:rPr>
        <w:t>ku 2017 wykonano kwotę 1.255.607</w:t>
      </w:r>
      <w:r w:rsidR="005328FA" w:rsidRPr="00733C4A">
        <w:rPr>
          <w:sz w:val="24"/>
          <w:szCs w:val="24"/>
        </w:rPr>
        <w:t>,83</w:t>
      </w:r>
      <w:r w:rsidRPr="00733C4A">
        <w:rPr>
          <w:sz w:val="24"/>
          <w:szCs w:val="24"/>
        </w:rPr>
        <w:t xml:space="preserve"> zł,</w:t>
      </w:r>
      <w:r w:rsidR="00F402BA" w:rsidRPr="00733C4A">
        <w:rPr>
          <w:sz w:val="24"/>
          <w:szCs w:val="24"/>
        </w:rPr>
        <w:t xml:space="preserve"> </w:t>
      </w:r>
      <w:r w:rsidR="001545B5" w:rsidRPr="00733C4A">
        <w:rPr>
          <w:sz w:val="24"/>
          <w:szCs w:val="24"/>
        </w:rPr>
        <w:t>(</w:t>
      </w:r>
      <w:r w:rsidR="0010443C" w:rsidRPr="00733C4A">
        <w:rPr>
          <w:sz w:val="24"/>
          <w:szCs w:val="24"/>
        </w:rPr>
        <w:t>nie uwzględniając równowart</w:t>
      </w:r>
      <w:r w:rsidR="00BB6127" w:rsidRPr="00733C4A">
        <w:rPr>
          <w:sz w:val="24"/>
          <w:szCs w:val="24"/>
        </w:rPr>
        <w:t xml:space="preserve">ości odpisów amortyzacyjnych od </w:t>
      </w:r>
      <w:r w:rsidR="0010443C" w:rsidRPr="00733C4A">
        <w:rPr>
          <w:sz w:val="24"/>
          <w:szCs w:val="24"/>
        </w:rPr>
        <w:t xml:space="preserve">ŚT i </w:t>
      </w:r>
      <w:proofErr w:type="spellStart"/>
      <w:r w:rsidR="0010443C" w:rsidRPr="00733C4A">
        <w:rPr>
          <w:sz w:val="24"/>
          <w:szCs w:val="24"/>
        </w:rPr>
        <w:t>WNiP</w:t>
      </w:r>
      <w:proofErr w:type="spellEnd"/>
      <w:r w:rsidR="0010443C" w:rsidRPr="00733C4A">
        <w:rPr>
          <w:sz w:val="24"/>
          <w:szCs w:val="24"/>
        </w:rPr>
        <w:t xml:space="preserve"> sfinansowanych </w:t>
      </w:r>
      <w:r w:rsidR="006A6739" w:rsidRPr="00733C4A">
        <w:rPr>
          <w:sz w:val="24"/>
          <w:szCs w:val="24"/>
        </w:rPr>
        <w:t>z dotacji</w:t>
      </w:r>
      <w:r w:rsidR="001545B5" w:rsidRPr="00733C4A">
        <w:rPr>
          <w:sz w:val="24"/>
          <w:szCs w:val="24"/>
        </w:rPr>
        <w:t xml:space="preserve"> </w:t>
      </w:r>
      <w:r w:rsidR="001545B5" w:rsidRPr="00733C4A">
        <w:rPr>
          <w:sz w:val="24"/>
          <w:szCs w:val="24"/>
        </w:rPr>
        <w:br/>
        <w:t xml:space="preserve">lub otrzymanych nieodpłatnie) co stanowi </w:t>
      </w:r>
      <w:r w:rsidR="0025427A" w:rsidRPr="00733C4A">
        <w:rPr>
          <w:sz w:val="24"/>
          <w:szCs w:val="24"/>
        </w:rPr>
        <w:t>49,63</w:t>
      </w:r>
      <w:r w:rsidRPr="00733C4A">
        <w:rPr>
          <w:sz w:val="24"/>
          <w:szCs w:val="24"/>
        </w:rPr>
        <w:t xml:space="preserve"> </w:t>
      </w:r>
      <w:r w:rsidRPr="00733C4A">
        <w:rPr>
          <w:bCs/>
          <w:sz w:val="24"/>
          <w:szCs w:val="24"/>
        </w:rPr>
        <w:t>%</w:t>
      </w:r>
      <w:r w:rsidR="001545B5" w:rsidRPr="00733C4A">
        <w:rPr>
          <w:sz w:val="24"/>
          <w:szCs w:val="24"/>
        </w:rPr>
        <w:t xml:space="preserve"> w </w:t>
      </w:r>
      <w:r w:rsidRPr="00733C4A">
        <w:rPr>
          <w:sz w:val="24"/>
          <w:szCs w:val="24"/>
        </w:rPr>
        <w:t>tym:</w:t>
      </w:r>
    </w:p>
    <w:p w:rsidR="000E1A66" w:rsidRPr="00733C4A" w:rsidRDefault="000E1A66" w:rsidP="00733C4A">
      <w:pPr>
        <w:spacing w:line="276" w:lineRule="auto"/>
        <w:jc w:val="both"/>
        <w:rPr>
          <w:sz w:val="24"/>
          <w:szCs w:val="24"/>
        </w:rPr>
      </w:pPr>
    </w:p>
    <w:p w:rsidR="000E1A66" w:rsidRPr="00733C4A" w:rsidRDefault="000E1A66" w:rsidP="00733C4A">
      <w:pPr>
        <w:tabs>
          <w:tab w:val="left" w:leader="dot" w:pos="567"/>
        </w:tabs>
        <w:spacing w:line="276" w:lineRule="auto"/>
        <w:rPr>
          <w:sz w:val="24"/>
          <w:szCs w:val="24"/>
        </w:rPr>
      </w:pPr>
      <w:r w:rsidRPr="00733C4A">
        <w:rPr>
          <w:sz w:val="24"/>
          <w:szCs w:val="24"/>
        </w:rPr>
        <w:t>Dotacja organizatora</w:t>
      </w:r>
      <w:r w:rsidR="005855E2" w:rsidRPr="00733C4A">
        <w:rPr>
          <w:sz w:val="24"/>
          <w:szCs w:val="24"/>
        </w:rPr>
        <w:t xml:space="preserve"> </w:t>
      </w:r>
      <w:r w:rsidR="005855E2" w:rsidRPr="00733C4A">
        <w:rPr>
          <w:sz w:val="24"/>
          <w:szCs w:val="24"/>
        </w:rPr>
        <w:tab/>
      </w:r>
      <w:r w:rsidR="005855E2" w:rsidRPr="00733C4A">
        <w:rPr>
          <w:sz w:val="24"/>
          <w:szCs w:val="24"/>
        </w:rPr>
        <w:tab/>
      </w:r>
      <w:r w:rsidR="005855E2" w:rsidRPr="00733C4A">
        <w:rPr>
          <w:sz w:val="24"/>
          <w:szCs w:val="24"/>
        </w:rPr>
        <w:tab/>
      </w:r>
      <w:r w:rsidR="005855E2" w:rsidRPr="00733C4A">
        <w:rPr>
          <w:sz w:val="24"/>
          <w:szCs w:val="24"/>
        </w:rPr>
        <w:tab/>
      </w:r>
      <w:r w:rsidR="005855E2" w:rsidRPr="00733C4A">
        <w:rPr>
          <w:sz w:val="24"/>
          <w:szCs w:val="24"/>
        </w:rPr>
        <w:tab/>
      </w:r>
      <w:r w:rsidR="005855E2" w:rsidRPr="00733C4A">
        <w:rPr>
          <w:sz w:val="24"/>
          <w:szCs w:val="24"/>
        </w:rPr>
        <w:tab/>
      </w:r>
      <w:r w:rsidR="005855E2" w:rsidRPr="00733C4A">
        <w:rPr>
          <w:sz w:val="24"/>
          <w:szCs w:val="24"/>
        </w:rPr>
        <w:tab/>
      </w:r>
      <w:r w:rsidR="005855E2" w:rsidRPr="00733C4A">
        <w:rPr>
          <w:sz w:val="24"/>
          <w:szCs w:val="24"/>
        </w:rPr>
        <w:tab/>
      </w:r>
      <w:r w:rsidR="005328FA" w:rsidRPr="00733C4A">
        <w:rPr>
          <w:sz w:val="24"/>
          <w:szCs w:val="24"/>
        </w:rPr>
        <w:t xml:space="preserve">     </w:t>
      </w:r>
      <w:r w:rsidR="00FA7DF3" w:rsidRPr="00733C4A">
        <w:rPr>
          <w:sz w:val="24"/>
          <w:szCs w:val="24"/>
        </w:rPr>
        <w:t xml:space="preserve">      </w:t>
      </w:r>
      <w:r w:rsidR="005328FA" w:rsidRPr="00733C4A">
        <w:rPr>
          <w:sz w:val="24"/>
          <w:szCs w:val="24"/>
        </w:rPr>
        <w:t>780.000,00</w:t>
      </w:r>
      <w:r w:rsidR="00F35D43" w:rsidRPr="00733C4A">
        <w:rPr>
          <w:sz w:val="24"/>
          <w:szCs w:val="24"/>
        </w:rPr>
        <w:t xml:space="preserve"> zł </w:t>
      </w:r>
    </w:p>
    <w:p w:rsidR="000E1A66" w:rsidRPr="00733C4A" w:rsidRDefault="000E1A66" w:rsidP="00733C4A">
      <w:pPr>
        <w:spacing w:line="276" w:lineRule="auto"/>
        <w:rPr>
          <w:sz w:val="24"/>
          <w:szCs w:val="24"/>
        </w:rPr>
      </w:pPr>
      <w:r w:rsidRPr="00733C4A">
        <w:rPr>
          <w:sz w:val="24"/>
          <w:szCs w:val="24"/>
        </w:rPr>
        <w:t>przychody własne w wysokoś</w:t>
      </w:r>
      <w:r w:rsidR="00FF01F0" w:rsidRPr="00733C4A">
        <w:rPr>
          <w:sz w:val="24"/>
          <w:szCs w:val="24"/>
        </w:rPr>
        <w:t>ci:</w:t>
      </w:r>
      <w:r w:rsidR="001545B5" w:rsidRPr="00733C4A">
        <w:rPr>
          <w:sz w:val="24"/>
          <w:szCs w:val="24"/>
        </w:rPr>
        <w:t xml:space="preserve"> </w:t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  <w:t xml:space="preserve">   </w:t>
      </w:r>
      <w:r w:rsidR="00FA7DF3" w:rsidRPr="00733C4A">
        <w:rPr>
          <w:sz w:val="24"/>
          <w:szCs w:val="24"/>
        </w:rPr>
        <w:t xml:space="preserve">      </w:t>
      </w:r>
      <w:r w:rsidR="00305B9C" w:rsidRPr="00733C4A">
        <w:rPr>
          <w:sz w:val="24"/>
          <w:szCs w:val="24"/>
        </w:rPr>
        <w:t xml:space="preserve">  475.607</w:t>
      </w:r>
      <w:r w:rsidR="005328FA" w:rsidRPr="00733C4A">
        <w:rPr>
          <w:sz w:val="24"/>
          <w:szCs w:val="24"/>
        </w:rPr>
        <w:t xml:space="preserve">,83 </w:t>
      </w:r>
      <w:r w:rsidRPr="00733C4A">
        <w:rPr>
          <w:sz w:val="24"/>
          <w:szCs w:val="24"/>
        </w:rPr>
        <w:t>zł</w:t>
      </w:r>
    </w:p>
    <w:p w:rsidR="000E1A66" w:rsidRPr="00733C4A" w:rsidRDefault="000E1A66" w:rsidP="00733C4A">
      <w:pPr>
        <w:spacing w:line="276" w:lineRule="auto"/>
        <w:rPr>
          <w:sz w:val="24"/>
          <w:szCs w:val="24"/>
        </w:rPr>
      </w:pPr>
      <w:r w:rsidRPr="00733C4A">
        <w:rPr>
          <w:sz w:val="24"/>
          <w:szCs w:val="24"/>
        </w:rPr>
        <w:t>w tym:</w:t>
      </w:r>
    </w:p>
    <w:p w:rsidR="000E1A66" w:rsidRPr="00733C4A" w:rsidRDefault="001545B5" w:rsidP="00733C4A">
      <w:pPr>
        <w:spacing w:line="276" w:lineRule="auto"/>
        <w:rPr>
          <w:sz w:val="24"/>
          <w:szCs w:val="24"/>
        </w:rPr>
      </w:pPr>
      <w:r w:rsidRPr="00733C4A">
        <w:rPr>
          <w:sz w:val="24"/>
          <w:szCs w:val="24"/>
        </w:rPr>
        <w:t xml:space="preserve">- </w:t>
      </w:r>
      <w:r w:rsidR="00A647D0" w:rsidRPr="00733C4A">
        <w:rPr>
          <w:sz w:val="24"/>
          <w:szCs w:val="24"/>
        </w:rPr>
        <w:t>przychody</w:t>
      </w:r>
      <w:r w:rsidR="000E1A66" w:rsidRPr="00733C4A">
        <w:rPr>
          <w:sz w:val="24"/>
          <w:szCs w:val="24"/>
        </w:rPr>
        <w:t xml:space="preserve"> z najmów</w:t>
      </w:r>
      <w:r w:rsidR="001D4DA5" w:rsidRPr="00733C4A">
        <w:rPr>
          <w:sz w:val="24"/>
          <w:szCs w:val="24"/>
        </w:rPr>
        <w:t xml:space="preserve"> </w:t>
      </w:r>
      <w:r w:rsidR="00FA7DF3" w:rsidRPr="00733C4A">
        <w:rPr>
          <w:sz w:val="24"/>
          <w:szCs w:val="24"/>
        </w:rPr>
        <w:t xml:space="preserve"> i zakwaterowania</w:t>
      </w:r>
      <w:r w:rsidR="00FA7DF3" w:rsidRPr="00733C4A">
        <w:rPr>
          <w:sz w:val="24"/>
          <w:szCs w:val="24"/>
        </w:rPr>
        <w:tab/>
      </w:r>
      <w:r w:rsidR="00FA7DF3" w:rsidRPr="00733C4A">
        <w:rPr>
          <w:sz w:val="24"/>
          <w:szCs w:val="24"/>
        </w:rPr>
        <w:tab/>
        <w:t xml:space="preserve">  </w:t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  <w:t xml:space="preserve">    </w:t>
      </w:r>
      <w:r w:rsidR="00FA7DF3" w:rsidRPr="00733C4A">
        <w:rPr>
          <w:sz w:val="24"/>
          <w:szCs w:val="24"/>
        </w:rPr>
        <w:t xml:space="preserve">                 </w:t>
      </w:r>
      <w:r w:rsidR="001D4DA5" w:rsidRPr="00733C4A">
        <w:rPr>
          <w:sz w:val="24"/>
          <w:szCs w:val="24"/>
        </w:rPr>
        <w:t xml:space="preserve"> </w:t>
      </w:r>
      <w:r w:rsidR="00305B9C" w:rsidRPr="00733C4A">
        <w:rPr>
          <w:sz w:val="24"/>
          <w:szCs w:val="24"/>
        </w:rPr>
        <w:t>182.036</w:t>
      </w:r>
      <w:r w:rsidR="005328FA" w:rsidRPr="00733C4A">
        <w:rPr>
          <w:sz w:val="24"/>
          <w:szCs w:val="24"/>
        </w:rPr>
        <w:t xml:space="preserve">,94 </w:t>
      </w:r>
      <w:r w:rsidR="000E1A66" w:rsidRPr="00733C4A">
        <w:rPr>
          <w:sz w:val="24"/>
          <w:szCs w:val="24"/>
        </w:rPr>
        <w:t>zł</w:t>
      </w:r>
    </w:p>
    <w:p w:rsidR="000E1A66" w:rsidRPr="00733C4A" w:rsidRDefault="000E1A66" w:rsidP="00733C4A">
      <w:pPr>
        <w:spacing w:line="276" w:lineRule="auto"/>
        <w:rPr>
          <w:sz w:val="24"/>
          <w:szCs w:val="24"/>
        </w:rPr>
      </w:pPr>
      <w:r w:rsidRPr="00733C4A">
        <w:rPr>
          <w:sz w:val="24"/>
          <w:szCs w:val="24"/>
        </w:rPr>
        <w:t>- przychody z usług</w:t>
      </w:r>
      <w:r w:rsidR="005328FA" w:rsidRPr="00733C4A">
        <w:rPr>
          <w:sz w:val="24"/>
          <w:szCs w:val="24"/>
        </w:rPr>
        <w:t xml:space="preserve"> gastronomicznych</w:t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  <w:t xml:space="preserve">  </w:t>
      </w:r>
      <w:r w:rsidR="005328FA" w:rsidRPr="00733C4A">
        <w:rPr>
          <w:sz w:val="24"/>
          <w:szCs w:val="24"/>
        </w:rPr>
        <w:t xml:space="preserve"> </w:t>
      </w:r>
      <w:r w:rsidR="00FA7DF3" w:rsidRPr="00733C4A">
        <w:rPr>
          <w:sz w:val="24"/>
          <w:szCs w:val="24"/>
        </w:rPr>
        <w:t xml:space="preserve">      </w:t>
      </w:r>
      <w:r w:rsidR="005328FA" w:rsidRPr="00733C4A">
        <w:rPr>
          <w:sz w:val="24"/>
          <w:szCs w:val="24"/>
        </w:rPr>
        <w:t xml:space="preserve">  240.956,29</w:t>
      </w:r>
      <w:r w:rsidR="00A647D0" w:rsidRPr="00733C4A">
        <w:rPr>
          <w:sz w:val="24"/>
          <w:szCs w:val="24"/>
        </w:rPr>
        <w:t xml:space="preserve"> zł</w:t>
      </w:r>
    </w:p>
    <w:p w:rsidR="000E1A66" w:rsidRPr="00733C4A" w:rsidRDefault="00F35D43" w:rsidP="00733C4A">
      <w:pPr>
        <w:spacing w:line="276" w:lineRule="auto"/>
        <w:rPr>
          <w:sz w:val="24"/>
          <w:szCs w:val="24"/>
        </w:rPr>
      </w:pPr>
      <w:r w:rsidRPr="00733C4A">
        <w:rPr>
          <w:sz w:val="24"/>
          <w:szCs w:val="24"/>
        </w:rPr>
        <w:t>- przychody z innych źródeł</w:t>
      </w:r>
      <w:r w:rsidR="001D4DA5" w:rsidRPr="00733C4A">
        <w:rPr>
          <w:sz w:val="24"/>
          <w:szCs w:val="24"/>
        </w:rPr>
        <w:t xml:space="preserve"> </w:t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  <w:t xml:space="preserve">     </w:t>
      </w:r>
      <w:r w:rsidR="00FA7DF3" w:rsidRPr="00733C4A">
        <w:rPr>
          <w:sz w:val="24"/>
          <w:szCs w:val="24"/>
        </w:rPr>
        <w:t xml:space="preserve">       </w:t>
      </w:r>
      <w:r w:rsidR="005328FA" w:rsidRPr="00733C4A">
        <w:rPr>
          <w:sz w:val="24"/>
          <w:szCs w:val="24"/>
        </w:rPr>
        <w:t xml:space="preserve"> 39.783,62 </w:t>
      </w:r>
      <w:r w:rsidR="000E1A66" w:rsidRPr="00733C4A">
        <w:rPr>
          <w:sz w:val="24"/>
          <w:szCs w:val="24"/>
        </w:rPr>
        <w:t>zł</w:t>
      </w:r>
    </w:p>
    <w:p w:rsidR="000E1A66" w:rsidRPr="00733C4A" w:rsidRDefault="00F35D43" w:rsidP="00733C4A">
      <w:pPr>
        <w:spacing w:line="276" w:lineRule="auto"/>
        <w:rPr>
          <w:sz w:val="24"/>
          <w:szCs w:val="24"/>
        </w:rPr>
      </w:pPr>
      <w:r w:rsidRPr="00733C4A">
        <w:rPr>
          <w:sz w:val="24"/>
          <w:szCs w:val="24"/>
        </w:rPr>
        <w:t xml:space="preserve">- </w:t>
      </w:r>
      <w:r w:rsidR="000E1A66" w:rsidRPr="00733C4A">
        <w:rPr>
          <w:sz w:val="24"/>
          <w:szCs w:val="24"/>
        </w:rPr>
        <w:t>przychody</w:t>
      </w:r>
      <w:r w:rsidR="005328FA" w:rsidRPr="00733C4A">
        <w:rPr>
          <w:sz w:val="24"/>
          <w:szCs w:val="24"/>
        </w:rPr>
        <w:t xml:space="preserve"> finansowe</w:t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</w:r>
      <w:r w:rsidR="001D4DA5" w:rsidRPr="00733C4A">
        <w:rPr>
          <w:sz w:val="24"/>
          <w:szCs w:val="24"/>
        </w:rPr>
        <w:tab/>
      </w:r>
      <w:r w:rsidR="005328FA" w:rsidRPr="00733C4A">
        <w:rPr>
          <w:sz w:val="24"/>
          <w:szCs w:val="24"/>
        </w:rPr>
        <w:t xml:space="preserve">         </w:t>
      </w:r>
      <w:r w:rsidR="001D4DA5" w:rsidRPr="00733C4A">
        <w:rPr>
          <w:sz w:val="24"/>
          <w:szCs w:val="24"/>
        </w:rPr>
        <w:t xml:space="preserve">  </w:t>
      </w:r>
      <w:r w:rsidR="005328FA" w:rsidRPr="00733C4A">
        <w:rPr>
          <w:sz w:val="24"/>
          <w:szCs w:val="24"/>
        </w:rPr>
        <w:t xml:space="preserve">                                                 </w:t>
      </w:r>
      <w:r w:rsidR="00FA7DF3" w:rsidRPr="00733C4A">
        <w:rPr>
          <w:sz w:val="24"/>
          <w:szCs w:val="24"/>
        </w:rPr>
        <w:t xml:space="preserve">     </w:t>
      </w:r>
      <w:r w:rsidR="001D4DA5" w:rsidRPr="00733C4A">
        <w:rPr>
          <w:sz w:val="24"/>
          <w:szCs w:val="24"/>
        </w:rPr>
        <w:t xml:space="preserve">  </w:t>
      </w:r>
      <w:r w:rsidR="005328FA" w:rsidRPr="00733C4A">
        <w:rPr>
          <w:sz w:val="24"/>
          <w:szCs w:val="24"/>
        </w:rPr>
        <w:t>64,11</w:t>
      </w:r>
      <w:r w:rsidR="00FF01F0" w:rsidRPr="00733C4A">
        <w:rPr>
          <w:sz w:val="24"/>
          <w:szCs w:val="24"/>
        </w:rPr>
        <w:t xml:space="preserve"> </w:t>
      </w:r>
      <w:r w:rsidR="000E1A66" w:rsidRPr="00733C4A">
        <w:rPr>
          <w:sz w:val="24"/>
          <w:szCs w:val="24"/>
        </w:rPr>
        <w:t>zł</w:t>
      </w:r>
    </w:p>
    <w:p w:rsidR="005328FA" w:rsidRPr="00733C4A" w:rsidRDefault="005328FA" w:rsidP="00733C4A">
      <w:pPr>
        <w:spacing w:line="276" w:lineRule="auto"/>
        <w:rPr>
          <w:sz w:val="24"/>
          <w:szCs w:val="24"/>
        </w:rPr>
      </w:pPr>
      <w:r w:rsidRPr="00733C4A">
        <w:rPr>
          <w:sz w:val="24"/>
          <w:szCs w:val="24"/>
        </w:rPr>
        <w:t xml:space="preserve">-przychody operacyjne                                                                                        </w:t>
      </w:r>
      <w:r w:rsidR="00FA7DF3" w:rsidRPr="00733C4A">
        <w:rPr>
          <w:sz w:val="24"/>
          <w:szCs w:val="24"/>
        </w:rPr>
        <w:t xml:space="preserve">     </w:t>
      </w:r>
      <w:r w:rsidRPr="00733C4A">
        <w:rPr>
          <w:sz w:val="24"/>
          <w:szCs w:val="24"/>
        </w:rPr>
        <w:t xml:space="preserve"> 12.766,87 zł</w:t>
      </w:r>
    </w:p>
    <w:p w:rsidR="00305B9C" w:rsidRPr="00733C4A" w:rsidRDefault="00305B9C" w:rsidP="00733C4A">
      <w:pPr>
        <w:spacing w:line="276" w:lineRule="auto"/>
        <w:rPr>
          <w:sz w:val="24"/>
          <w:szCs w:val="24"/>
        </w:rPr>
      </w:pPr>
      <w:r w:rsidRPr="00733C4A">
        <w:rPr>
          <w:sz w:val="24"/>
          <w:szCs w:val="24"/>
        </w:rPr>
        <w:t xml:space="preserve">-przychody z najmu </w:t>
      </w:r>
    </w:p>
    <w:p w:rsidR="000E1A66" w:rsidRPr="00733C4A" w:rsidRDefault="000E1A66" w:rsidP="00733C4A">
      <w:pPr>
        <w:spacing w:line="276" w:lineRule="auto"/>
        <w:jc w:val="both"/>
        <w:rPr>
          <w:sz w:val="24"/>
          <w:szCs w:val="24"/>
        </w:rPr>
      </w:pPr>
    </w:p>
    <w:p w:rsidR="00DF52F5" w:rsidRPr="00733C4A" w:rsidRDefault="00F5749B" w:rsidP="00733C4A">
      <w:pPr>
        <w:spacing w:line="276" w:lineRule="auto"/>
        <w:jc w:val="both"/>
        <w:rPr>
          <w:b/>
          <w:sz w:val="24"/>
          <w:szCs w:val="24"/>
        </w:rPr>
      </w:pPr>
      <w:r w:rsidRPr="00733C4A">
        <w:rPr>
          <w:b/>
          <w:sz w:val="24"/>
          <w:szCs w:val="24"/>
        </w:rPr>
        <w:t xml:space="preserve"> </w:t>
      </w:r>
      <w:r w:rsidR="00114D55" w:rsidRPr="00733C4A">
        <w:rPr>
          <w:b/>
          <w:sz w:val="24"/>
          <w:szCs w:val="24"/>
        </w:rPr>
        <w:t>Przychody</w:t>
      </w:r>
      <w:r w:rsidR="00D33474" w:rsidRPr="00733C4A">
        <w:rPr>
          <w:b/>
          <w:sz w:val="24"/>
          <w:szCs w:val="24"/>
        </w:rPr>
        <w:t xml:space="preserve"> </w:t>
      </w:r>
      <w:proofErr w:type="spellStart"/>
      <w:r w:rsidR="00D33474" w:rsidRPr="00733C4A">
        <w:rPr>
          <w:b/>
          <w:sz w:val="24"/>
          <w:szCs w:val="24"/>
        </w:rPr>
        <w:t>MGOKiR</w:t>
      </w:r>
      <w:proofErr w:type="spellEnd"/>
      <w:r w:rsidR="00D33474" w:rsidRPr="00733C4A">
        <w:rPr>
          <w:b/>
          <w:sz w:val="24"/>
          <w:szCs w:val="24"/>
        </w:rPr>
        <w:t xml:space="preserve"> w Mroczy w I półroczu roku 2017</w:t>
      </w:r>
      <w:r w:rsidR="000E1A66" w:rsidRPr="00733C4A">
        <w:rPr>
          <w:b/>
          <w:sz w:val="24"/>
          <w:szCs w:val="24"/>
        </w:rPr>
        <w:t xml:space="preserve"> kształtowały</w:t>
      </w:r>
      <w:r w:rsidR="00114D55" w:rsidRPr="00733C4A">
        <w:rPr>
          <w:b/>
          <w:sz w:val="24"/>
          <w:szCs w:val="24"/>
        </w:rPr>
        <w:br/>
      </w:r>
      <w:r w:rsidR="000E1A66" w:rsidRPr="00733C4A">
        <w:rPr>
          <w:b/>
          <w:sz w:val="24"/>
          <w:szCs w:val="24"/>
        </w:rPr>
        <w:t>się następująco:</w:t>
      </w:r>
      <w:r w:rsidR="000E1A66" w:rsidRPr="00733C4A">
        <w:rPr>
          <w:sz w:val="24"/>
          <w:szCs w:val="24"/>
        </w:rPr>
        <w:t xml:space="preserve"> </w:t>
      </w:r>
    </w:p>
    <w:p w:rsidR="00DF52F5" w:rsidRPr="00733C4A" w:rsidRDefault="00DF52F5" w:rsidP="00733C4A">
      <w:pPr>
        <w:spacing w:line="276" w:lineRule="auto"/>
        <w:jc w:val="both"/>
        <w:rPr>
          <w:sz w:val="24"/>
          <w:szCs w:val="24"/>
        </w:rPr>
      </w:pPr>
    </w:p>
    <w:p w:rsidR="001545B5" w:rsidRPr="00733C4A" w:rsidRDefault="00114D55" w:rsidP="00733C4A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 xml:space="preserve">Dotacja z </w:t>
      </w:r>
      <w:proofErr w:type="spellStart"/>
      <w:r w:rsidRPr="00733C4A">
        <w:rPr>
          <w:sz w:val="24"/>
          <w:szCs w:val="24"/>
        </w:rPr>
        <w:t>UMiG</w:t>
      </w:r>
      <w:proofErr w:type="spellEnd"/>
      <w:r w:rsidRPr="00733C4A">
        <w:rPr>
          <w:sz w:val="24"/>
          <w:szCs w:val="24"/>
        </w:rPr>
        <w:t xml:space="preserve"> w </w:t>
      </w:r>
      <w:r w:rsidR="000E1A66" w:rsidRPr="00733C4A">
        <w:rPr>
          <w:sz w:val="24"/>
          <w:szCs w:val="24"/>
        </w:rPr>
        <w:t xml:space="preserve">Mroczy dla </w:t>
      </w:r>
      <w:proofErr w:type="spellStart"/>
      <w:r w:rsidR="000E1A66" w:rsidRPr="00733C4A">
        <w:rPr>
          <w:sz w:val="24"/>
          <w:szCs w:val="24"/>
        </w:rPr>
        <w:t>MGOKiR</w:t>
      </w:r>
      <w:proofErr w:type="spellEnd"/>
      <w:r w:rsidR="000E1A66" w:rsidRPr="00733C4A">
        <w:rPr>
          <w:sz w:val="24"/>
          <w:szCs w:val="24"/>
        </w:rPr>
        <w:t xml:space="preserve"> z</w:t>
      </w:r>
      <w:r w:rsidRPr="00733C4A">
        <w:rPr>
          <w:sz w:val="24"/>
          <w:szCs w:val="24"/>
        </w:rPr>
        <w:t>aplanowana na kwotę</w:t>
      </w:r>
      <w:r w:rsidR="007017BF" w:rsidRPr="00733C4A">
        <w:rPr>
          <w:sz w:val="24"/>
          <w:szCs w:val="24"/>
        </w:rPr>
        <w:t xml:space="preserve"> </w:t>
      </w:r>
      <w:r w:rsidR="00D33474" w:rsidRPr="00733C4A">
        <w:rPr>
          <w:sz w:val="24"/>
          <w:szCs w:val="24"/>
        </w:rPr>
        <w:t>1.600.000</w:t>
      </w:r>
      <w:r w:rsidR="0044546A" w:rsidRPr="00733C4A">
        <w:rPr>
          <w:sz w:val="24"/>
          <w:szCs w:val="24"/>
        </w:rPr>
        <w:t>,00</w:t>
      </w:r>
      <w:r w:rsidR="001545B5" w:rsidRPr="00733C4A">
        <w:rPr>
          <w:sz w:val="24"/>
          <w:szCs w:val="24"/>
        </w:rPr>
        <w:t xml:space="preserve"> zł,</w:t>
      </w:r>
      <w:r w:rsidR="001545B5" w:rsidRPr="00733C4A">
        <w:rPr>
          <w:sz w:val="24"/>
          <w:szCs w:val="24"/>
        </w:rPr>
        <w:br/>
      </w:r>
      <w:r w:rsidR="00D33474" w:rsidRPr="00733C4A">
        <w:rPr>
          <w:sz w:val="24"/>
          <w:szCs w:val="24"/>
        </w:rPr>
        <w:t xml:space="preserve">z której wykonano w I półroczu roku 2017 </w:t>
      </w:r>
      <w:r w:rsidR="002B151C" w:rsidRPr="00733C4A">
        <w:rPr>
          <w:sz w:val="24"/>
          <w:szCs w:val="24"/>
        </w:rPr>
        <w:t xml:space="preserve"> kwotę</w:t>
      </w:r>
      <w:r w:rsidR="00DD355C" w:rsidRPr="00733C4A">
        <w:rPr>
          <w:sz w:val="24"/>
          <w:szCs w:val="24"/>
        </w:rPr>
        <w:t xml:space="preserve"> </w:t>
      </w:r>
      <w:r w:rsidR="00D33474" w:rsidRPr="00733C4A">
        <w:rPr>
          <w:sz w:val="24"/>
          <w:szCs w:val="24"/>
        </w:rPr>
        <w:t>780.000,00</w:t>
      </w:r>
      <w:r w:rsidR="007017BF" w:rsidRPr="00733C4A">
        <w:rPr>
          <w:sz w:val="24"/>
          <w:szCs w:val="24"/>
        </w:rPr>
        <w:t xml:space="preserve"> zł, co stanowi </w:t>
      </w:r>
      <w:r w:rsidR="00D33474" w:rsidRPr="00733C4A">
        <w:rPr>
          <w:sz w:val="24"/>
          <w:szCs w:val="24"/>
        </w:rPr>
        <w:t>48,75</w:t>
      </w:r>
      <w:r w:rsidR="002B151C" w:rsidRPr="00733C4A">
        <w:rPr>
          <w:sz w:val="24"/>
          <w:szCs w:val="24"/>
        </w:rPr>
        <w:t xml:space="preserve"> %</w:t>
      </w:r>
      <w:r w:rsidR="00F27518" w:rsidRPr="00733C4A">
        <w:rPr>
          <w:sz w:val="24"/>
          <w:szCs w:val="24"/>
        </w:rPr>
        <w:t>.</w:t>
      </w:r>
    </w:p>
    <w:p w:rsidR="000E1A66" w:rsidRPr="00733C4A" w:rsidRDefault="000E1A66" w:rsidP="00733C4A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733C4A">
        <w:rPr>
          <w:sz w:val="24"/>
          <w:szCs w:val="24"/>
        </w:rPr>
        <w:t>Dotację otrzymano na wykonywanie wydatków statutowych.</w:t>
      </w:r>
    </w:p>
    <w:p w:rsidR="000E1A66" w:rsidRPr="00733C4A" w:rsidRDefault="000E1A66" w:rsidP="00733C4A">
      <w:pPr>
        <w:spacing w:line="276" w:lineRule="auto"/>
        <w:jc w:val="both"/>
        <w:rPr>
          <w:sz w:val="24"/>
          <w:szCs w:val="24"/>
        </w:rPr>
      </w:pPr>
    </w:p>
    <w:p w:rsidR="00A506FC" w:rsidRPr="00733C4A" w:rsidRDefault="000E1A66" w:rsidP="00733C4A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>Przychody z na</w:t>
      </w:r>
      <w:r w:rsidR="00114D55" w:rsidRPr="00733C4A">
        <w:rPr>
          <w:sz w:val="24"/>
          <w:szCs w:val="24"/>
        </w:rPr>
        <w:t>jmów</w:t>
      </w:r>
      <w:r w:rsidR="00E93CD5" w:rsidRPr="00733C4A">
        <w:rPr>
          <w:sz w:val="24"/>
          <w:szCs w:val="24"/>
        </w:rPr>
        <w:t xml:space="preserve"> i zakwaterowania </w:t>
      </w:r>
      <w:r w:rsidR="00114D55" w:rsidRPr="00733C4A">
        <w:rPr>
          <w:sz w:val="24"/>
          <w:szCs w:val="24"/>
        </w:rPr>
        <w:t xml:space="preserve"> zaplanowano na kwotę</w:t>
      </w:r>
      <w:r w:rsidR="00D33474" w:rsidRPr="00733C4A">
        <w:rPr>
          <w:sz w:val="24"/>
          <w:szCs w:val="24"/>
        </w:rPr>
        <w:t xml:space="preserve"> 423.480,00</w:t>
      </w:r>
      <w:r w:rsidR="00114D55" w:rsidRPr="00733C4A">
        <w:rPr>
          <w:sz w:val="24"/>
          <w:szCs w:val="24"/>
        </w:rPr>
        <w:t xml:space="preserve"> zł,</w:t>
      </w:r>
      <w:r w:rsidR="00E93CD5" w:rsidRPr="00733C4A">
        <w:rPr>
          <w:sz w:val="24"/>
          <w:szCs w:val="24"/>
        </w:rPr>
        <w:t xml:space="preserve">                         z </w:t>
      </w:r>
      <w:r w:rsidRPr="00733C4A">
        <w:rPr>
          <w:sz w:val="24"/>
          <w:szCs w:val="24"/>
        </w:rPr>
        <w:t>której</w:t>
      </w:r>
      <w:r w:rsidR="00E93CD5" w:rsidRPr="00733C4A">
        <w:rPr>
          <w:sz w:val="24"/>
          <w:szCs w:val="24"/>
        </w:rPr>
        <w:t xml:space="preserve"> </w:t>
      </w:r>
      <w:r w:rsidR="007017BF" w:rsidRPr="00733C4A">
        <w:rPr>
          <w:sz w:val="24"/>
          <w:szCs w:val="24"/>
        </w:rPr>
        <w:t xml:space="preserve">w </w:t>
      </w:r>
      <w:r w:rsidR="00D33474" w:rsidRPr="00733C4A">
        <w:rPr>
          <w:sz w:val="24"/>
          <w:szCs w:val="24"/>
        </w:rPr>
        <w:t>I półroczu roku 2017</w:t>
      </w:r>
      <w:r w:rsidR="00114D55" w:rsidRPr="00733C4A">
        <w:rPr>
          <w:sz w:val="24"/>
          <w:szCs w:val="24"/>
        </w:rPr>
        <w:t xml:space="preserve"> wykonano kwotę</w:t>
      </w:r>
      <w:r w:rsidR="003D3117" w:rsidRPr="00733C4A">
        <w:rPr>
          <w:sz w:val="24"/>
          <w:szCs w:val="24"/>
        </w:rPr>
        <w:t xml:space="preserve"> </w:t>
      </w:r>
      <w:r w:rsidR="008726A7" w:rsidRPr="00733C4A">
        <w:rPr>
          <w:sz w:val="24"/>
          <w:szCs w:val="24"/>
        </w:rPr>
        <w:t>182.036</w:t>
      </w:r>
      <w:r w:rsidR="00B31FDD" w:rsidRPr="00733C4A">
        <w:rPr>
          <w:sz w:val="24"/>
          <w:szCs w:val="24"/>
        </w:rPr>
        <w:t xml:space="preserve">,94 </w:t>
      </w:r>
      <w:r w:rsidR="00D33474" w:rsidRPr="00733C4A">
        <w:rPr>
          <w:sz w:val="24"/>
          <w:szCs w:val="24"/>
        </w:rPr>
        <w:t>zł, co stanowi</w:t>
      </w:r>
      <w:r w:rsidR="008726A7" w:rsidRPr="00733C4A">
        <w:rPr>
          <w:sz w:val="24"/>
          <w:szCs w:val="24"/>
        </w:rPr>
        <w:t xml:space="preserve">                  42,99</w:t>
      </w:r>
      <w:r w:rsidR="00B31FDD" w:rsidRPr="00733C4A">
        <w:rPr>
          <w:sz w:val="24"/>
          <w:szCs w:val="24"/>
        </w:rPr>
        <w:t xml:space="preserve"> </w:t>
      </w:r>
      <w:r w:rsidR="00320053" w:rsidRPr="00733C4A">
        <w:rPr>
          <w:sz w:val="24"/>
          <w:szCs w:val="24"/>
        </w:rPr>
        <w:t>%,</w:t>
      </w:r>
    </w:p>
    <w:p w:rsidR="000E1A66" w:rsidRPr="00733C4A" w:rsidRDefault="000E1A66" w:rsidP="00733C4A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733C4A">
        <w:rPr>
          <w:sz w:val="24"/>
          <w:szCs w:val="24"/>
        </w:rPr>
        <w:t xml:space="preserve">w tym: </w:t>
      </w:r>
    </w:p>
    <w:p w:rsidR="000E1A66" w:rsidRPr="00733C4A" w:rsidRDefault="007017BF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  <w:t xml:space="preserve">- </w:t>
      </w:r>
      <w:r w:rsidR="001E2F43" w:rsidRPr="00733C4A">
        <w:rPr>
          <w:sz w:val="24"/>
          <w:szCs w:val="24"/>
        </w:rPr>
        <w:t>9.179,00</w:t>
      </w:r>
      <w:r w:rsidR="000E1A66" w:rsidRPr="00733C4A">
        <w:rPr>
          <w:sz w:val="24"/>
          <w:szCs w:val="24"/>
        </w:rPr>
        <w:t xml:space="preserve">zł z najmów sali </w:t>
      </w:r>
      <w:proofErr w:type="spellStart"/>
      <w:r w:rsidR="000E1A66" w:rsidRPr="00733C4A">
        <w:rPr>
          <w:sz w:val="24"/>
          <w:szCs w:val="24"/>
        </w:rPr>
        <w:t>MGOKiR</w:t>
      </w:r>
      <w:proofErr w:type="spellEnd"/>
      <w:r w:rsidR="00BD2C4D" w:rsidRPr="00733C4A">
        <w:rPr>
          <w:sz w:val="24"/>
          <w:szCs w:val="24"/>
        </w:rPr>
        <w:t xml:space="preserve"> w Mroczy</w:t>
      </w:r>
      <w:r w:rsidR="0044546A" w:rsidRPr="00733C4A">
        <w:rPr>
          <w:sz w:val="24"/>
          <w:szCs w:val="24"/>
        </w:rPr>
        <w:t xml:space="preserve"> ul. Śluzowa 6</w:t>
      </w:r>
      <w:r w:rsidR="000E1A66" w:rsidRPr="00733C4A">
        <w:rPr>
          <w:sz w:val="24"/>
          <w:szCs w:val="24"/>
        </w:rPr>
        <w:t>,</w:t>
      </w:r>
    </w:p>
    <w:p w:rsidR="00DE58FA" w:rsidRPr="00733C4A" w:rsidRDefault="001E2F43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  <w:t>- 14.928,02</w:t>
      </w:r>
      <w:r w:rsidR="001545B5" w:rsidRPr="00733C4A">
        <w:rPr>
          <w:sz w:val="24"/>
          <w:szCs w:val="24"/>
        </w:rPr>
        <w:t xml:space="preserve"> zł z najmów w</w:t>
      </w:r>
      <w:r w:rsidR="00DE58FA" w:rsidRPr="00733C4A">
        <w:rPr>
          <w:sz w:val="24"/>
          <w:szCs w:val="24"/>
        </w:rPr>
        <w:t xml:space="preserve"> OPO</w:t>
      </w:r>
      <w:r w:rsidR="002D704E" w:rsidRPr="00733C4A">
        <w:rPr>
          <w:sz w:val="24"/>
          <w:szCs w:val="24"/>
        </w:rPr>
        <w:t xml:space="preserve"> i OHR</w:t>
      </w:r>
      <w:r w:rsidR="00DE58FA" w:rsidRPr="00733C4A">
        <w:rPr>
          <w:sz w:val="24"/>
          <w:szCs w:val="24"/>
        </w:rPr>
        <w:t>,</w:t>
      </w:r>
    </w:p>
    <w:p w:rsidR="001545B5" w:rsidRPr="00733C4A" w:rsidRDefault="001545B5" w:rsidP="00733C4A">
      <w:pPr>
        <w:spacing w:line="276" w:lineRule="auto"/>
        <w:jc w:val="both"/>
        <w:rPr>
          <w:sz w:val="24"/>
          <w:szCs w:val="24"/>
        </w:rPr>
      </w:pPr>
    </w:p>
    <w:p w:rsidR="000E1A66" w:rsidRPr="00733C4A" w:rsidRDefault="00114D55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  <w:t>-</w:t>
      </w:r>
      <w:r w:rsidR="007017BF" w:rsidRPr="00733C4A">
        <w:rPr>
          <w:sz w:val="24"/>
          <w:szCs w:val="24"/>
        </w:rPr>
        <w:t xml:space="preserve"> </w:t>
      </w:r>
      <w:r w:rsidR="00862805" w:rsidRPr="00733C4A">
        <w:rPr>
          <w:sz w:val="24"/>
          <w:szCs w:val="24"/>
        </w:rPr>
        <w:t>6.031,00</w:t>
      </w:r>
      <w:r w:rsidR="00DE58FA" w:rsidRPr="00733C4A">
        <w:rPr>
          <w:sz w:val="24"/>
          <w:szCs w:val="24"/>
        </w:rPr>
        <w:t xml:space="preserve"> </w:t>
      </w:r>
      <w:r w:rsidR="000E1A66" w:rsidRPr="00733C4A">
        <w:rPr>
          <w:sz w:val="24"/>
          <w:szCs w:val="24"/>
        </w:rPr>
        <w:t>z</w:t>
      </w:r>
      <w:r w:rsidR="00DE58FA" w:rsidRPr="00733C4A">
        <w:rPr>
          <w:sz w:val="24"/>
          <w:szCs w:val="24"/>
        </w:rPr>
        <w:t>ł</w:t>
      </w:r>
      <w:r w:rsidR="00862805" w:rsidRPr="00733C4A">
        <w:rPr>
          <w:sz w:val="24"/>
          <w:szCs w:val="24"/>
        </w:rPr>
        <w:t xml:space="preserve"> najmów dotyczących</w:t>
      </w:r>
      <w:r w:rsidR="000E1A66" w:rsidRPr="00733C4A">
        <w:rPr>
          <w:sz w:val="24"/>
          <w:szCs w:val="24"/>
        </w:rPr>
        <w:t xml:space="preserve"> WDK Witosław,</w:t>
      </w:r>
    </w:p>
    <w:p w:rsidR="000E1A66" w:rsidRPr="00733C4A" w:rsidRDefault="007017BF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  <w:t xml:space="preserve">- </w:t>
      </w:r>
      <w:r w:rsidR="0006305B" w:rsidRPr="00733C4A">
        <w:rPr>
          <w:sz w:val="24"/>
          <w:szCs w:val="24"/>
        </w:rPr>
        <w:t>14.496,51</w:t>
      </w:r>
      <w:r w:rsidR="00DE58FA" w:rsidRPr="00733C4A">
        <w:rPr>
          <w:sz w:val="24"/>
          <w:szCs w:val="24"/>
        </w:rPr>
        <w:t xml:space="preserve"> </w:t>
      </w:r>
      <w:r w:rsidR="00A506FC" w:rsidRPr="00733C4A">
        <w:rPr>
          <w:sz w:val="24"/>
          <w:szCs w:val="24"/>
        </w:rPr>
        <w:t>zł z najmów sali Świetlic W</w:t>
      </w:r>
      <w:r w:rsidR="000E1A66" w:rsidRPr="00733C4A">
        <w:rPr>
          <w:sz w:val="24"/>
          <w:szCs w:val="24"/>
        </w:rPr>
        <w:t xml:space="preserve">iejskich. </w:t>
      </w:r>
    </w:p>
    <w:p w:rsidR="00F87A2B" w:rsidRPr="00733C4A" w:rsidRDefault="001545B5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lastRenderedPageBreak/>
        <w:tab/>
        <w:t xml:space="preserve">- </w:t>
      </w:r>
      <w:r w:rsidR="00F87A2B" w:rsidRPr="00733C4A">
        <w:rPr>
          <w:sz w:val="24"/>
          <w:szCs w:val="24"/>
        </w:rPr>
        <w:t>w tym</w:t>
      </w:r>
      <w:r w:rsidR="00734F09" w:rsidRPr="00733C4A">
        <w:rPr>
          <w:sz w:val="24"/>
          <w:szCs w:val="24"/>
        </w:rPr>
        <w:t>:</w:t>
      </w:r>
    </w:p>
    <w:p w:rsidR="00FC394D" w:rsidRPr="00733C4A" w:rsidRDefault="00FC394D" w:rsidP="00733C4A">
      <w:pPr>
        <w:spacing w:line="276" w:lineRule="auto"/>
        <w:jc w:val="both"/>
        <w:rPr>
          <w:sz w:val="24"/>
          <w:szCs w:val="24"/>
        </w:rPr>
      </w:pPr>
    </w:p>
    <w:p w:rsidR="00F87A2B" w:rsidRPr="00733C4A" w:rsidRDefault="00B611DC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  <w:t>Świetlica w Białowieży</w:t>
      </w:r>
      <w:r w:rsidR="004C5336" w:rsidRPr="00733C4A">
        <w:rPr>
          <w:sz w:val="24"/>
          <w:szCs w:val="24"/>
        </w:rPr>
        <w:t xml:space="preserve"> </w:t>
      </w:r>
      <w:r w:rsidR="004C5336" w:rsidRPr="00733C4A">
        <w:rPr>
          <w:sz w:val="24"/>
          <w:szCs w:val="24"/>
        </w:rPr>
        <w:tab/>
      </w:r>
      <w:r w:rsidR="004C5336" w:rsidRPr="00733C4A">
        <w:rPr>
          <w:sz w:val="24"/>
          <w:szCs w:val="24"/>
        </w:rPr>
        <w:tab/>
      </w:r>
      <w:r w:rsidR="004C5336" w:rsidRPr="00733C4A">
        <w:rPr>
          <w:sz w:val="24"/>
          <w:szCs w:val="24"/>
        </w:rPr>
        <w:tab/>
      </w:r>
      <w:r w:rsidR="004C5336" w:rsidRPr="00733C4A">
        <w:rPr>
          <w:sz w:val="24"/>
          <w:szCs w:val="24"/>
        </w:rPr>
        <w:tab/>
        <w:t xml:space="preserve">        </w:t>
      </w:r>
      <w:r w:rsidR="00E64E0C" w:rsidRPr="00733C4A">
        <w:rPr>
          <w:sz w:val="24"/>
          <w:szCs w:val="24"/>
        </w:rPr>
        <w:t xml:space="preserve">    </w:t>
      </w:r>
      <w:r w:rsidRPr="00733C4A">
        <w:rPr>
          <w:sz w:val="24"/>
          <w:szCs w:val="24"/>
        </w:rPr>
        <w:t>kwota</w:t>
      </w:r>
      <w:r w:rsidR="004C5336" w:rsidRPr="00733C4A">
        <w:rPr>
          <w:sz w:val="24"/>
          <w:szCs w:val="24"/>
        </w:rPr>
        <w:t xml:space="preserve">      </w:t>
      </w:r>
      <w:r w:rsidRPr="00733C4A">
        <w:rPr>
          <w:sz w:val="24"/>
          <w:szCs w:val="24"/>
        </w:rPr>
        <w:t xml:space="preserve"> </w:t>
      </w:r>
      <w:r w:rsidR="00E64E0C" w:rsidRPr="00733C4A">
        <w:rPr>
          <w:sz w:val="24"/>
          <w:szCs w:val="24"/>
        </w:rPr>
        <w:t>874,99</w:t>
      </w:r>
      <w:r w:rsidR="00DE58FA" w:rsidRPr="00733C4A">
        <w:rPr>
          <w:sz w:val="24"/>
          <w:szCs w:val="24"/>
        </w:rPr>
        <w:t xml:space="preserve"> </w:t>
      </w:r>
      <w:r w:rsidR="00F87A2B" w:rsidRPr="00733C4A">
        <w:rPr>
          <w:sz w:val="24"/>
          <w:szCs w:val="24"/>
        </w:rPr>
        <w:t>zł,</w:t>
      </w:r>
    </w:p>
    <w:p w:rsidR="00F87A2B" w:rsidRPr="00733C4A" w:rsidRDefault="00B611DC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  <w:t xml:space="preserve">Świetlica w Drążnie </w:t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 xml:space="preserve">kwota </w:t>
      </w:r>
      <w:r w:rsidR="004C5336" w:rsidRPr="00733C4A">
        <w:rPr>
          <w:sz w:val="24"/>
          <w:szCs w:val="24"/>
        </w:rPr>
        <w:t xml:space="preserve">   </w:t>
      </w:r>
      <w:r w:rsidR="00E64E0C" w:rsidRPr="00733C4A">
        <w:rPr>
          <w:sz w:val="24"/>
          <w:szCs w:val="24"/>
        </w:rPr>
        <w:t>1.901,38</w:t>
      </w:r>
      <w:r w:rsidR="00DE58FA" w:rsidRPr="00733C4A">
        <w:rPr>
          <w:sz w:val="24"/>
          <w:szCs w:val="24"/>
        </w:rPr>
        <w:t xml:space="preserve"> </w:t>
      </w:r>
      <w:r w:rsidR="00F87A2B" w:rsidRPr="00733C4A">
        <w:rPr>
          <w:sz w:val="24"/>
          <w:szCs w:val="24"/>
        </w:rPr>
        <w:t>zł,</w:t>
      </w:r>
    </w:p>
    <w:p w:rsidR="00F87A2B" w:rsidRPr="00733C4A" w:rsidRDefault="00F87A2B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  <w:t>Świetlica w Drzew</w:t>
      </w:r>
      <w:r w:rsidR="00B611DC" w:rsidRPr="00733C4A">
        <w:rPr>
          <w:sz w:val="24"/>
          <w:szCs w:val="24"/>
        </w:rPr>
        <w:t xml:space="preserve">ianowie </w:t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E64E0C" w:rsidRPr="00733C4A">
        <w:rPr>
          <w:sz w:val="24"/>
          <w:szCs w:val="24"/>
        </w:rPr>
        <w:t xml:space="preserve">kwota   </w:t>
      </w:r>
      <w:r w:rsidR="004C5336" w:rsidRPr="00733C4A">
        <w:rPr>
          <w:sz w:val="24"/>
          <w:szCs w:val="24"/>
        </w:rPr>
        <w:t xml:space="preserve"> </w:t>
      </w:r>
      <w:r w:rsidR="00E64E0C" w:rsidRPr="00733C4A">
        <w:rPr>
          <w:sz w:val="24"/>
          <w:szCs w:val="24"/>
        </w:rPr>
        <w:t>2.713,33</w:t>
      </w:r>
      <w:r w:rsidR="00DE58FA" w:rsidRPr="00733C4A">
        <w:rPr>
          <w:sz w:val="24"/>
          <w:szCs w:val="24"/>
        </w:rPr>
        <w:t xml:space="preserve"> </w:t>
      </w:r>
      <w:r w:rsidRPr="00733C4A">
        <w:rPr>
          <w:sz w:val="24"/>
          <w:szCs w:val="24"/>
        </w:rPr>
        <w:t>zł,</w:t>
      </w:r>
    </w:p>
    <w:p w:rsidR="00F87A2B" w:rsidRPr="00733C4A" w:rsidRDefault="00F87A2B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  <w:t xml:space="preserve">Świetlica w Izabeli </w:t>
      </w:r>
      <w:r w:rsidR="004C5336" w:rsidRPr="00733C4A">
        <w:rPr>
          <w:sz w:val="24"/>
          <w:szCs w:val="24"/>
        </w:rPr>
        <w:tab/>
      </w:r>
      <w:r w:rsidR="004C5336" w:rsidRPr="00733C4A">
        <w:rPr>
          <w:sz w:val="24"/>
          <w:szCs w:val="24"/>
        </w:rPr>
        <w:tab/>
      </w:r>
      <w:r w:rsidR="004C5336" w:rsidRPr="00733C4A">
        <w:rPr>
          <w:sz w:val="24"/>
          <w:szCs w:val="24"/>
        </w:rPr>
        <w:tab/>
      </w:r>
      <w:r w:rsidR="004C5336" w:rsidRPr="00733C4A">
        <w:rPr>
          <w:sz w:val="24"/>
          <w:szCs w:val="24"/>
        </w:rPr>
        <w:tab/>
      </w:r>
      <w:r w:rsidR="004C5336" w:rsidRPr="00733C4A">
        <w:rPr>
          <w:sz w:val="24"/>
          <w:szCs w:val="24"/>
        </w:rPr>
        <w:tab/>
        <w:t xml:space="preserve">           </w:t>
      </w:r>
      <w:r w:rsidR="00E64E0C" w:rsidRPr="00733C4A">
        <w:rPr>
          <w:sz w:val="24"/>
          <w:szCs w:val="24"/>
        </w:rPr>
        <w:t xml:space="preserve"> kwota      </w:t>
      </w:r>
      <w:r w:rsidR="004C5336" w:rsidRPr="00733C4A">
        <w:rPr>
          <w:sz w:val="24"/>
          <w:szCs w:val="24"/>
        </w:rPr>
        <w:t xml:space="preserve"> </w:t>
      </w:r>
      <w:r w:rsidR="00E64E0C" w:rsidRPr="00733C4A">
        <w:rPr>
          <w:sz w:val="24"/>
          <w:szCs w:val="24"/>
        </w:rPr>
        <w:t>610,77</w:t>
      </w:r>
      <w:r w:rsidR="00114D55" w:rsidRPr="00733C4A">
        <w:rPr>
          <w:sz w:val="24"/>
          <w:szCs w:val="24"/>
        </w:rPr>
        <w:t xml:space="preserve"> </w:t>
      </w:r>
      <w:r w:rsidRPr="00733C4A">
        <w:rPr>
          <w:sz w:val="24"/>
          <w:szCs w:val="24"/>
        </w:rPr>
        <w:t>zł,</w:t>
      </w:r>
    </w:p>
    <w:p w:rsidR="00E64E0C" w:rsidRPr="00733C4A" w:rsidRDefault="00E64E0C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  <w:t xml:space="preserve">Świetlica w Jeziorkach Zabartowskich  </w:t>
      </w:r>
      <w:r w:rsidR="004C5336" w:rsidRPr="00733C4A">
        <w:rPr>
          <w:sz w:val="24"/>
          <w:szCs w:val="24"/>
        </w:rPr>
        <w:t xml:space="preserve">                               </w:t>
      </w:r>
      <w:r w:rsidRPr="00733C4A">
        <w:rPr>
          <w:sz w:val="24"/>
          <w:szCs w:val="24"/>
        </w:rPr>
        <w:t xml:space="preserve">kwota       </w:t>
      </w:r>
      <w:r w:rsidR="004C5336" w:rsidRPr="00733C4A">
        <w:rPr>
          <w:sz w:val="24"/>
          <w:szCs w:val="24"/>
        </w:rPr>
        <w:t xml:space="preserve"> </w:t>
      </w:r>
      <w:r w:rsidRPr="00733C4A">
        <w:rPr>
          <w:sz w:val="24"/>
          <w:szCs w:val="24"/>
        </w:rPr>
        <w:t>151,41zł,</w:t>
      </w:r>
    </w:p>
    <w:p w:rsidR="00F87A2B" w:rsidRPr="00733C4A" w:rsidRDefault="00F87A2B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  <w:t xml:space="preserve">Świetlica  w Kaźmierzewie </w:t>
      </w:r>
      <w:r w:rsidR="00E64E0C" w:rsidRPr="00733C4A">
        <w:rPr>
          <w:sz w:val="24"/>
          <w:szCs w:val="24"/>
        </w:rPr>
        <w:tab/>
      </w:r>
      <w:r w:rsidR="00E64E0C" w:rsidRPr="00733C4A">
        <w:rPr>
          <w:sz w:val="24"/>
          <w:szCs w:val="24"/>
        </w:rPr>
        <w:tab/>
      </w:r>
      <w:r w:rsidR="00E64E0C" w:rsidRPr="00733C4A">
        <w:rPr>
          <w:sz w:val="24"/>
          <w:szCs w:val="24"/>
        </w:rPr>
        <w:tab/>
      </w:r>
      <w:r w:rsidR="00E64E0C" w:rsidRPr="00733C4A">
        <w:rPr>
          <w:sz w:val="24"/>
          <w:szCs w:val="24"/>
        </w:rPr>
        <w:tab/>
        <w:t xml:space="preserve">            </w:t>
      </w:r>
      <w:r w:rsidRPr="00733C4A">
        <w:rPr>
          <w:sz w:val="24"/>
          <w:szCs w:val="24"/>
        </w:rPr>
        <w:t>kwota</w:t>
      </w:r>
      <w:r w:rsidR="00B611DC" w:rsidRPr="00733C4A">
        <w:rPr>
          <w:sz w:val="24"/>
          <w:szCs w:val="24"/>
        </w:rPr>
        <w:t xml:space="preserve"> </w:t>
      </w:r>
      <w:r w:rsidR="00E64E0C" w:rsidRPr="00733C4A">
        <w:rPr>
          <w:sz w:val="24"/>
          <w:szCs w:val="24"/>
        </w:rPr>
        <w:t xml:space="preserve">  </w:t>
      </w:r>
      <w:r w:rsidR="00DE58FA" w:rsidRPr="00733C4A">
        <w:rPr>
          <w:sz w:val="24"/>
          <w:szCs w:val="24"/>
        </w:rPr>
        <w:t xml:space="preserve"> </w:t>
      </w:r>
      <w:r w:rsidR="0006305B" w:rsidRPr="00733C4A">
        <w:rPr>
          <w:sz w:val="24"/>
          <w:szCs w:val="24"/>
        </w:rPr>
        <w:t>1.22</w:t>
      </w:r>
      <w:r w:rsidR="00E64E0C" w:rsidRPr="00733C4A">
        <w:rPr>
          <w:sz w:val="24"/>
          <w:szCs w:val="24"/>
        </w:rPr>
        <w:t xml:space="preserve">3,58 </w:t>
      </w:r>
      <w:r w:rsidRPr="00733C4A">
        <w:rPr>
          <w:sz w:val="24"/>
          <w:szCs w:val="24"/>
        </w:rPr>
        <w:t>zł,</w:t>
      </w:r>
    </w:p>
    <w:p w:rsidR="00F87A2B" w:rsidRPr="00733C4A" w:rsidRDefault="00DE58FA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</w:r>
      <w:r w:rsidR="00B611DC" w:rsidRPr="00733C4A">
        <w:rPr>
          <w:sz w:val="24"/>
          <w:szCs w:val="24"/>
        </w:rPr>
        <w:t xml:space="preserve">Świetlica w Matyldzinie </w:t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B611DC" w:rsidRPr="00733C4A">
        <w:rPr>
          <w:sz w:val="24"/>
          <w:szCs w:val="24"/>
        </w:rPr>
        <w:t xml:space="preserve">kwota </w:t>
      </w:r>
      <w:r w:rsidR="00E64E0C" w:rsidRPr="00733C4A">
        <w:rPr>
          <w:sz w:val="24"/>
          <w:szCs w:val="24"/>
        </w:rPr>
        <w:t xml:space="preserve">   1.601,52</w:t>
      </w:r>
      <w:r w:rsidRPr="00733C4A">
        <w:rPr>
          <w:sz w:val="24"/>
          <w:szCs w:val="24"/>
        </w:rPr>
        <w:t xml:space="preserve"> </w:t>
      </w:r>
      <w:r w:rsidR="00F87A2B" w:rsidRPr="00733C4A">
        <w:rPr>
          <w:sz w:val="24"/>
          <w:szCs w:val="24"/>
        </w:rPr>
        <w:t>zł,</w:t>
      </w:r>
    </w:p>
    <w:p w:rsidR="00F87A2B" w:rsidRPr="00733C4A" w:rsidRDefault="00B611DC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  <w:t xml:space="preserve">Świetlica w Rościminie </w:t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E64E0C" w:rsidRPr="00733C4A">
        <w:rPr>
          <w:sz w:val="24"/>
          <w:szCs w:val="24"/>
        </w:rPr>
        <w:t>kwota    2.127,95</w:t>
      </w:r>
      <w:r w:rsidR="00C33F4B" w:rsidRPr="00733C4A">
        <w:rPr>
          <w:sz w:val="24"/>
          <w:szCs w:val="24"/>
        </w:rPr>
        <w:t xml:space="preserve"> </w:t>
      </w:r>
      <w:r w:rsidR="00F87A2B" w:rsidRPr="00733C4A">
        <w:rPr>
          <w:sz w:val="24"/>
          <w:szCs w:val="24"/>
        </w:rPr>
        <w:t>zł,</w:t>
      </w:r>
    </w:p>
    <w:p w:rsidR="00F87A2B" w:rsidRPr="00733C4A" w:rsidRDefault="00F87A2B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  <w:t>Świetlica w Samsieczynku</w:t>
      </w:r>
      <w:r w:rsidR="00B611DC" w:rsidRPr="00733C4A">
        <w:rPr>
          <w:sz w:val="24"/>
          <w:szCs w:val="24"/>
        </w:rPr>
        <w:t xml:space="preserve"> </w:t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 xml:space="preserve">kwota </w:t>
      </w:r>
      <w:r w:rsidR="00E64E0C" w:rsidRPr="00733C4A">
        <w:rPr>
          <w:sz w:val="24"/>
          <w:szCs w:val="24"/>
        </w:rPr>
        <w:t xml:space="preserve">   1.400,38</w:t>
      </w:r>
      <w:r w:rsidR="00DE58FA" w:rsidRPr="00733C4A">
        <w:rPr>
          <w:sz w:val="24"/>
          <w:szCs w:val="24"/>
        </w:rPr>
        <w:t xml:space="preserve"> </w:t>
      </w:r>
      <w:r w:rsidRPr="00733C4A">
        <w:rPr>
          <w:sz w:val="24"/>
          <w:szCs w:val="24"/>
        </w:rPr>
        <w:t>zł,</w:t>
      </w:r>
    </w:p>
    <w:p w:rsidR="00F87A2B" w:rsidRPr="00733C4A" w:rsidRDefault="00F87A2B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  <w:t>Świetli</w:t>
      </w:r>
      <w:r w:rsidR="00B611DC" w:rsidRPr="00733C4A">
        <w:rPr>
          <w:sz w:val="24"/>
          <w:szCs w:val="24"/>
        </w:rPr>
        <w:t>ca we Wielu</w:t>
      </w:r>
      <w:r w:rsidR="001545B5" w:rsidRPr="00733C4A">
        <w:rPr>
          <w:sz w:val="24"/>
          <w:szCs w:val="24"/>
        </w:rPr>
        <w:t xml:space="preserve"> </w:t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246A6" w:rsidRPr="00733C4A">
        <w:rPr>
          <w:sz w:val="24"/>
          <w:szCs w:val="24"/>
        </w:rPr>
        <w:t>kwota</w:t>
      </w:r>
      <w:r w:rsidR="001545B5" w:rsidRPr="00733C4A">
        <w:rPr>
          <w:sz w:val="24"/>
          <w:szCs w:val="24"/>
        </w:rPr>
        <w:t xml:space="preserve"> </w:t>
      </w:r>
      <w:r w:rsidR="00E64E0C" w:rsidRPr="00733C4A">
        <w:rPr>
          <w:sz w:val="24"/>
          <w:szCs w:val="24"/>
        </w:rPr>
        <w:t xml:space="preserve">   1.539,60</w:t>
      </w:r>
      <w:r w:rsidR="00DE58FA" w:rsidRPr="00733C4A">
        <w:rPr>
          <w:sz w:val="24"/>
          <w:szCs w:val="24"/>
        </w:rPr>
        <w:t xml:space="preserve"> </w:t>
      </w:r>
      <w:r w:rsidRPr="00733C4A">
        <w:rPr>
          <w:sz w:val="24"/>
          <w:szCs w:val="24"/>
        </w:rPr>
        <w:t>zł,</w:t>
      </w:r>
    </w:p>
    <w:p w:rsidR="00A506FC" w:rsidRPr="00733C4A" w:rsidRDefault="00B611DC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  <w:t>Świetlica w Wyrzy</w:t>
      </w:r>
      <w:r w:rsidR="001545B5" w:rsidRPr="00733C4A">
        <w:rPr>
          <w:sz w:val="24"/>
          <w:szCs w:val="24"/>
        </w:rPr>
        <w:t xml:space="preserve"> </w:t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="001545B5"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>kwota</w:t>
      </w:r>
      <w:r w:rsidR="001545B5" w:rsidRPr="00733C4A">
        <w:rPr>
          <w:sz w:val="24"/>
          <w:szCs w:val="24"/>
        </w:rPr>
        <w:t xml:space="preserve"> </w:t>
      </w:r>
      <w:r w:rsidR="00E64E0C" w:rsidRPr="00733C4A">
        <w:rPr>
          <w:sz w:val="24"/>
          <w:szCs w:val="24"/>
        </w:rPr>
        <w:t xml:space="preserve">      351,60</w:t>
      </w:r>
      <w:r w:rsidR="00DE58FA" w:rsidRPr="00733C4A">
        <w:rPr>
          <w:sz w:val="24"/>
          <w:szCs w:val="24"/>
        </w:rPr>
        <w:t xml:space="preserve"> </w:t>
      </w:r>
      <w:r w:rsidR="00F87A2B" w:rsidRPr="00733C4A">
        <w:rPr>
          <w:sz w:val="24"/>
          <w:szCs w:val="24"/>
        </w:rPr>
        <w:t>zł.</w:t>
      </w:r>
    </w:p>
    <w:p w:rsidR="003849ED" w:rsidRPr="00733C4A" w:rsidRDefault="003849ED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  <w:t xml:space="preserve">Świetlica w </w:t>
      </w:r>
      <w:proofErr w:type="spellStart"/>
      <w:r w:rsidRPr="00733C4A">
        <w:rPr>
          <w:sz w:val="24"/>
          <w:szCs w:val="24"/>
        </w:rPr>
        <w:t>Krukówku</w:t>
      </w:r>
      <w:proofErr w:type="spellEnd"/>
      <w:r w:rsidRPr="00733C4A">
        <w:rPr>
          <w:sz w:val="24"/>
          <w:szCs w:val="24"/>
        </w:rPr>
        <w:t xml:space="preserve"> </w:t>
      </w: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</w:r>
      <w:r w:rsidRPr="00733C4A">
        <w:rPr>
          <w:sz w:val="24"/>
          <w:szCs w:val="24"/>
        </w:rPr>
        <w:tab/>
        <w:t>kwota    5.291,15 zł,</w:t>
      </w:r>
    </w:p>
    <w:p w:rsidR="003849ED" w:rsidRPr="00733C4A" w:rsidRDefault="003849ED" w:rsidP="00733C4A">
      <w:pPr>
        <w:spacing w:line="276" w:lineRule="auto"/>
        <w:ind w:left="1418" w:firstLine="11"/>
        <w:jc w:val="both"/>
        <w:rPr>
          <w:sz w:val="24"/>
          <w:szCs w:val="24"/>
        </w:rPr>
      </w:pPr>
      <w:r w:rsidRPr="00733C4A">
        <w:rPr>
          <w:sz w:val="24"/>
          <w:szCs w:val="24"/>
        </w:rPr>
        <w:t xml:space="preserve">Przychody dotyczące Krukówka przekazano na konto Organizatora zgodnie                 z umową administracji Centrum Turystyki Rowerowej w </w:t>
      </w:r>
      <w:proofErr w:type="spellStart"/>
      <w:r w:rsidRPr="00733C4A">
        <w:rPr>
          <w:sz w:val="24"/>
          <w:szCs w:val="24"/>
        </w:rPr>
        <w:t>Krukówku</w:t>
      </w:r>
      <w:proofErr w:type="spellEnd"/>
      <w:r w:rsidRPr="00733C4A">
        <w:rPr>
          <w:sz w:val="24"/>
          <w:szCs w:val="24"/>
        </w:rPr>
        <w:t xml:space="preserve">                      nr 272.1.161.2014 z dnia 23.10.2014 r.</w:t>
      </w:r>
    </w:p>
    <w:p w:rsidR="00A506FC" w:rsidRPr="00733C4A" w:rsidRDefault="006343B5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  <w:t xml:space="preserve">- </w:t>
      </w:r>
      <w:r w:rsidR="00BC02DB" w:rsidRPr="00733C4A">
        <w:rPr>
          <w:sz w:val="24"/>
          <w:szCs w:val="24"/>
        </w:rPr>
        <w:t xml:space="preserve">       </w:t>
      </w:r>
      <w:r w:rsidRPr="00733C4A">
        <w:rPr>
          <w:sz w:val="24"/>
          <w:szCs w:val="24"/>
        </w:rPr>
        <w:t>najmów dotyczących Hali Widowiskowo Sportowe</w:t>
      </w:r>
      <w:r w:rsidR="00F27518" w:rsidRPr="00733C4A">
        <w:rPr>
          <w:sz w:val="24"/>
          <w:szCs w:val="24"/>
        </w:rPr>
        <w:t>j</w:t>
      </w:r>
      <w:r w:rsidRPr="00733C4A">
        <w:rPr>
          <w:sz w:val="24"/>
          <w:szCs w:val="24"/>
        </w:rPr>
        <w:t xml:space="preserve">  kwota 69.569,09 zł,</w:t>
      </w:r>
    </w:p>
    <w:p w:rsidR="006343B5" w:rsidRPr="00733C4A" w:rsidRDefault="006343B5" w:rsidP="00733C4A">
      <w:pPr>
        <w:spacing w:line="276" w:lineRule="auto"/>
        <w:ind w:left="709"/>
        <w:jc w:val="both"/>
        <w:rPr>
          <w:sz w:val="24"/>
          <w:szCs w:val="24"/>
        </w:rPr>
      </w:pPr>
      <w:r w:rsidRPr="00733C4A">
        <w:rPr>
          <w:sz w:val="24"/>
          <w:szCs w:val="24"/>
        </w:rPr>
        <w:t>- zakwaterowania dotyczącego Ośrodka Przygotowań Olimpijskich                                kwota 67.833,32 zł.</w:t>
      </w:r>
    </w:p>
    <w:p w:rsidR="00DA582B" w:rsidRPr="00733C4A" w:rsidRDefault="00DA582B" w:rsidP="00733C4A">
      <w:pPr>
        <w:spacing w:line="276" w:lineRule="auto"/>
        <w:jc w:val="both"/>
        <w:rPr>
          <w:sz w:val="24"/>
          <w:szCs w:val="24"/>
        </w:rPr>
      </w:pPr>
    </w:p>
    <w:p w:rsidR="000E1A66" w:rsidRPr="00733C4A" w:rsidRDefault="00E64E0C" w:rsidP="00733C4A">
      <w:pPr>
        <w:pStyle w:val="Akapitzlist"/>
        <w:numPr>
          <w:ilvl w:val="0"/>
          <w:numId w:val="39"/>
        </w:numPr>
        <w:spacing w:line="276" w:lineRule="auto"/>
        <w:ind w:left="709"/>
        <w:jc w:val="both"/>
        <w:rPr>
          <w:sz w:val="24"/>
          <w:szCs w:val="24"/>
        </w:rPr>
      </w:pPr>
      <w:r w:rsidRPr="00733C4A">
        <w:rPr>
          <w:sz w:val="24"/>
          <w:szCs w:val="24"/>
        </w:rPr>
        <w:t xml:space="preserve">Przychody z usług gastronomicznych </w:t>
      </w:r>
      <w:r w:rsidR="001545B5" w:rsidRPr="00733C4A">
        <w:rPr>
          <w:sz w:val="24"/>
          <w:szCs w:val="24"/>
        </w:rPr>
        <w:t xml:space="preserve"> zaplanowano na</w:t>
      </w:r>
      <w:r w:rsidR="00114D55" w:rsidRPr="00733C4A">
        <w:rPr>
          <w:sz w:val="24"/>
          <w:szCs w:val="24"/>
        </w:rPr>
        <w:t xml:space="preserve"> kwotę</w:t>
      </w:r>
      <w:r w:rsidR="000E1A66" w:rsidRPr="00733C4A">
        <w:rPr>
          <w:sz w:val="24"/>
          <w:szCs w:val="24"/>
        </w:rPr>
        <w:t xml:space="preserve"> </w:t>
      </w:r>
      <w:r w:rsidR="001545B5" w:rsidRPr="00733C4A">
        <w:rPr>
          <w:sz w:val="24"/>
          <w:szCs w:val="24"/>
        </w:rPr>
        <w:br/>
      </w:r>
      <w:r w:rsidRPr="00733C4A">
        <w:rPr>
          <w:bCs/>
          <w:sz w:val="24"/>
          <w:szCs w:val="24"/>
        </w:rPr>
        <w:t>466.500,00</w:t>
      </w:r>
      <w:r w:rsidR="000E1A66" w:rsidRPr="00733C4A">
        <w:rPr>
          <w:bCs/>
          <w:sz w:val="24"/>
          <w:szCs w:val="24"/>
        </w:rPr>
        <w:t xml:space="preserve"> </w:t>
      </w:r>
      <w:r w:rsidR="000E1A66" w:rsidRPr="00733C4A">
        <w:rPr>
          <w:sz w:val="24"/>
          <w:szCs w:val="24"/>
        </w:rPr>
        <w:t xml:space="preserve">zł, z której </w:t>
      </w:r>
      <w:r w:rsidR="001545B5" w:rsidRPr="00733C4A">
        <w:rPr>
          <w:sz w:val="24"/>
          <w:szCs w:val="24"/>
        </w:rPr>
        <w:t>wykonano</w:t>
      </w:r>
      <w:r w:rsidR="007017BF" w:rsidRPr="00733C4A">
        <w:rPr>
          <w:sz w:val="24"/>
          <w:szCs w:val="24"/>
        </w:rPr>
        <w:t xml:space="preserve"> w </w:t>
      </w:r>
      <w:r w:rsidRPr="00733C4A">
        <w:rPr>
          <w:sz w:val="24"/>
          <w:szCs w:val="24"/>
        </w:rPr>
        <w:t xml:space="preserve">I półroczu roku 2017 </w:t>
      </w:r>
      <w:r w:rsidR="00227DE9" w:rsidRPr="00733C4A">
        <w:rPr>
          <w:sz w:val="24"/>
          <w:szCs w:val="24"/>
        </w:rPr>
        <w:t>kwo</w:t>
      </w:r>
      <w:r w:rsidRPr="00733C4A">
        <w:rPr>
          <w:sz w:val="24"/>
          <w:szCs w:val="24"/>
        </w:rPr>
        <w:t>tę 240.956,29</w:t>
      </w:r>
      <w:r w:rsidR="00ED7910" w:rsidRPr="00733C4A">
        <w:rPr>
          <w:sz w:val="24"/>
          <w:szCs w:val="24"/>
        </w:rPr>
        <w:t xml:space="preserve"> zł, co stanowi</w:t>
      </w:r>
      <w:r w:rsidRPr="00733C4A">
        <w:rPr>
          <w:sz w:val="24"/>
          <w:szCs w:val="24"/>
        </w:rPr>
        <w:t xml:space="preserve"> 51,65</w:t>
      </w:r>
      <w:r w:rsidR="00ED7910" w:rsidRPr="00733C4A">
        <w:rPr>
          <w:sz w:val="24"/>
          <w:szCs w:val="24"/>
        </w:rPr>
        <w:t xml:space="preserve"> %</w:t>
      </w:r>
      <w:r w:rsidR="000E1A66" w:rsidRPr="00733C4A">
        <w:rPr>
          <w:sz w:val="24"/>
          <w:szCs w:val="24"/>
        </w:rPr>
        <w:t xml:space="preserve"> </w:t>
      </w:r>
    </w:p>
    <w:p w:rsidR="000E1A66" w:rsidRPr="00733C4A" w:rsidRDefault="000E1A66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  <w:t xml:space="preserve">W skład wyżej wymienionej kwoty wchodzą: </w:t>
      </w:r>
    </w:p>
    <w:p w:rsidR="000E1A66" w:rsidRPr="00733C4A" w:rsidRDefault="00144C21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</w:r>
      <w:r w:rsidR="000E1A66" w:rsidRPr="00733C4A">
        <w:rPr>
          <w:sz w:val="24"/>
          <w:szCs w:val="24"/>
        </w:rPr>
        <w:t xml:space="preserve"> </w:t>
      </w:r>
    </w:p>
    <w:p w:rsidR="000E1A66" w:rsidRPr="00733C4A" w:rsidRDefault="00227DE9" w:rsidP="00733C4A">
      <w:pPr>
        <w:spacing w:line="276" w:lineRule="auto"/>
        <w:ind w:firstLine="709"/>
        <w:jc w:val="both"/>
        <w:rPr>
          <w:sz w:val="24"/>
          <w:szCs w:val="24"/>
        </w:rPr>
      </w:pPr>
      <w:r w:rsidRPr="00733C4A">
        <w:rPr>
          <w:sz w:val="24"/>
          <w:szCs w:val="24"/>
        </w:rPr>
        <w:t xml:space="preserve">- </w:t>
      </w:r>
      <w:r w:rsidR="001304A6" w:rsidRPr="00733C4A">
        <w:rPr>
          <w:sz w:val="24"/>
          <w:szCs w:val="24"/>
        </w:rPr>
        <w:t xml:space="preserve"> </w:t>
      </w:r>
      <w:r w:rsidR="00994944" w:rsidRPr="00733C4A">
        <w:rPr>
          <w:sz w:val="24"/>
          <w:szCs w:val="24"/>
        </w:rPr>
        <w:t xml:space="preserve">kwota 49.748,07 </w:t>
      </w:r>
      <w:r w:rsidR="000E1A66" w:rsidRPr="00733C4A">
        <w:rPr>
          <w:sz w:val="24"/>
          <w:szCs w:val="24"/>
        </w:rPr>
        <w:t xml:space="preserve">zł usługi dla PZPC, </w:t>
      </w:r>
    </w:p>
    <w:p w:rsidR="000E1A66" w:rsidRPr="00733C4A" w:rsidRDefault="001545B5" w:rsidP="00733C4A">
      <w:pPr>
        <w:spacing w:line="276" w:lineRule="auto"/>
        <w:ind w:firstLine="709"/>
        <w:jc w:val="both"/>
        <w:rPr>
          <w:sz w:val="24"/>
          <w:szCs w:val="24"/>
        </w:rPr>
      </w:pPr>
      <w:r w:rsidRPr="00733C4A">
        <w:rPr>
          <w:sz w:val="24"/>
          <w:szCs w:val="24"/>
        </w:rPr>
        <w:t>-</w:t>
      </w:r>
      <w:r w:rsidR="000E1A66" w:rsidRPr="00733C4A">
        <w:rPr>
          <w:sz w:val="24"/>
          <w:szCs w:val="24"/>
        </w:rPr>
        <w:t xml:space="preserve"> </w:t>
      </w:r>
      <w:r w:rsidR="00F27518" w:rsidRPr="00733C4A">
        <w:rPr>
          <w:sz w:val="24"/>
          <w:szCs w:val="24"/>
        </w:rPr>
        <w:t xml:space="preserve"> </w:t>
      </w:r>
      <w:r w:rsidR="00994944" w:rsidRPr="00733C4A">
        <w:rPr>
          <w:sz w:val="24"/>
          <w:szCs w:val="24"/>
        </w:rPr>
        <w:t>kwota 27.233,32</w:t>
      </w:r>
      <w:r w:rsidR="001304A6" w:rsidRPr="00733C4A">
        <w:rPr>
          <w:sz w:val="24"/>
          <w:szCs w:val="24"/>
        </w:rPr>
        <w:t xml:space="preserve"> </w:t>
      </w:r>
      <w:r w:rsidR="000E1A66" w:rsidRPr="00733C4A">
        <w:rPr>
          <w:sz w:val="24"/>
          <w:szCs w:val="24"/>
        </w:rPr>
        <w:t xml:space="preserve">zł usługi dla MGOPS, </w:t>
      </w:r>
    </w:p>
    <w:p w:rsidR="000E1A66" w:rsidRPr="00733C4A" w:rsidRDefault="001545B5" w:rsidP="00733C4A">
      <w:pPr>
        <w:spacing w:line="276" w:lineRule="auto"/>
        <w:ind w:firstLine="709"/>
        <w:jc w:val="both"/>
        <w:rPr>
          <w:sz w:val="24"/>
          <w:szCs w:val="24"/>
        </w:rPr>
      </w:pPr>
      <w:r w:rsidRPr="00733C4A">
        <w:rPr>
          <w:sz w:val="24"/>
          <w:szCs w:val="24"/>
        </w:rPr>
        <w:t xml:space="preserve">- </w:t>
      </w:r>
      <w:r w:rsidR="001304A6" w:rsidRPr="00733C4A">
        <w:rPr>
          <w:sz w:val="24"/>
          <w:szCs w:val="24"/>
        </w:rPr>
        <w:t xml:space="preserve"> </w:t>
      </w:r>
      <w:r w:rsidR="00994944" w:rsidRPr="00733C4A">
        <w:rPr>
          <w:sz w:val="24"/>
          <w:szCs w:val="24"/>
        </w:rPr>
        <w:t>kwota 35.658,21</w:t>
      </w:r>
      <w:r w:rsidR="000E1A66" w:rsidRPr="00733C4A">
        <w:rPr>
          <w:sz w:val="24"/>
          <w:szCs w:val="24"/>
        </w:rPr>
        <w:t xml:space="preserve">zł usługi dla Przedszkola Miejskiego, </w:t>
      </w:r>
    </w:p>
    <w:p w:rsidR="001304A6" w:rsidRPr="00733C4A" w:rsidRDefault="00FC546F" w:rsidP="00733C4A">
      <w:p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ab/>
        <w:t xml:space="preserve">- </w:t>
      </w:r>
      <w:r w:rsidR="001304A6" w:rsidRPr="00733C4A">
        <w:rPr>
          <w:sz w:val="24"/>
          <w:szCs w:val="24"/>
        </w:rPr>
        <w:t xml:space="preserve"> </w:t>
      </w:r>
      <w:r w:rsidR="00994944" w:rsidRPr="00733C4A">
        <w:rPr>
          <w:sz w:val="24"/>
          <w:szCs w:val="24"/>
        </w:rPr>
        <w:t xml:space="preserve">kwota 128.316,69 </w:t>
      </w:r>
      <w:r w:rsidR="001304A6" w:rsidRPr="00733C4A">
        <w:rPr>
          <w:sz w:val="24"/>
          <w:szCs w:val="24"/>
        </w:rPr>
        <w:t>zł pozostałe usługi gastronomiczne.</w:t>
      </w:r>
    </w:p>
    <w:p w:rsidR="00F832D1" w:rsidRPr="00733C4A" w:rsidRDefault="00F832D1" w:rsidP="00733C4A">
      <w:pPr>
        <w:spacing w:line="276" w:lineRule="auto"/>
        <w:jc w:val="both"/>
        <w:rPr>
          <w:sz w:val="24"/>
          <w:szCs w:val="24"/>
        </w:rPr>
      </w:pPr>
    </w:p>
    <w:p w:rsidR="00D13531" w:rsidRPr="00733C4A" w:rsidRDefault="00F832D1" w:rsidP="00733C4A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>Przychody z innych źr</w:t>
      </w:r>
      <w:r w:rsidR="00FC546F" w:rsidRPr="00733C4A">
        <w:rPr>
          <w:sz w:val="24"/>
          <w:szCs w:val="24"/>
        </w:rPr>
        <w:t>óde</w:t>
      </w:r>
      <w:r w:rsidR="006343B5" w:rsidRPr="00733C4A">
        <w:rPr>
          <w:sz w:val="24"/>
          <w:szCs w:val="24"/>
        </w:rPr>
        <w:t>ł zaplanowano na kwotę 40.000</w:t>
      </w:r>
      <w:r w:rsidRPr="00733C4A">
        <w:rPr>
          <w:sz w:val="24"/>
          <w:szCs w:val="24"/>
        </w:rPr>
        <w:t xml:space="preserve"> zł, z któ</w:t>
      </w:r>
      <w:r w:rsidR="00FC546F" w:rsidRPr="00733C4A">
        <w:rPr>
          <w:sz w:val="24"/>
          <w:szCs w:val="24"/>
        </w:rPr>
        <w:t xml:space="preserve">rej wykonano </w:t>
      </w:r>
      <w:r w:rsidR="006343B5" w:rsidRPr="00733C4A">
        <w:rPr>
          <w:sz w:val="24"/>
          <w:szCs w:val="24"/>
        </w:rPr>
        <w:t xml:space="preserve">                </w:t>
      </w:r>
      <w:r w:rsidR="00FC546F" w:rsidRPr="00733C4A">
        <w:rPr>
          <w:sz w:val="24"/>
          <w:szCs w:val="24"/>
        </w:rPr>
        <w:t>w I półroczu roku 2017 kwotę 39.783,62 zł, co stanowi 99,46</w:t>
      </w:r>
      <w:r w:rsidR="00D13531" w:rsidRPr="00733C4A">
        <w:rPr>
          <w:sz w:val="24"/>
          <w:szCs w:val="24"/>
        </w:rPr>
        <w:t xml:space="preserve"> %, w tym:</w:t>
      </w:r>
    </w:p>
    <w:p w:rsidR="00D774C7" w:rsidRPr="00733C4A" w:rsidRDefault="00F603CF" w:rsidP="00733C4A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733C4A">
        <w:rPr>
          <w:sz w:val="24"/>
          <w:szCs w:val="24"/>
        </w:rPr>
        <w:t>- 17.522,42 zł – imprezy biletowane</w:t>
      </w:r>
      <w:r w:rsidR="00D774C7" w:rsidRPr="00733C4A">
        <w:rPr>
          <w:sz w:val="24"/>
          <w:szCs w:val="24"/>
        </w:rPr>
        <w:t>,</w:t>
      </w:r>
    </w:p>
    <w:p w:rsidR="00D774C7" w:rsidRPr="00733C4A" w:rsidRDefault="00D774C7" w:rsidP="00733C4A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733C4A">
        <w:rPr>
          <w:sz w:val="24"/>
          <w:szCs w:val="24"/>
        </w:rPr>
        <w:t>-</w:t>
      </w:r>
      <w:r w:rsidR="001545B5" w:rsidRPr="00733C4A">
        <w:rPr>
          <w:sz w:val="24"/>
          <w:szCs w:val="24"/>
        </w:rPr>
        <w:t xml:space="preserve"> </w:t>
      </w:r>
      <w:r w:rsidR="00E1321D" w:rsidRPr="00733C4A">
        <w:rPr>
          <w:sz w:val="24"/>
          <w:szCs w:val="24"/>
        </w:rPr>
        <w:t>2.846,53</w:t>
      </w:r>
      <w:r w:rsidR="001545B5" w:rsidRPr="00733C4A">
        <w:rPr>
          <w:sz w:val="24"/>
          <w:szCs w:val="24"/>
        </w:rPr>
        <w:t xml:space="preserve"> zł</w:t>
      </w:r>
      <w:r w:rsidRPr="00733C4A">
        <w:rPr>
          <w:sz w:val="24"/>
          <w:szCs w:val="24"/>
        </w:rPr>
        <w:t xml:space="preserve"> </w:t>
      </w:r>
      <w:r w:rsidR="00E1321D" w:rsidRPr="00733C4A">
        <w:rPr>
          <w:sz w:val="24"/>
          <w:szCs w:val="24"/>
        </w:rPr>
        <w:t xml:space="preserve">- </w:t>
      </w:r>
      <w:r w:rsidRPr="00733C4A">
        <w:rPr>
          <w:sz w:val="24"/>
          <w:szCs w:val="24"/>
        </w:rPr>
        <w:t>pozostałe wpływy</w:t>
      </w:r>
      <w:r w:rsidR="002B5AA7" w:rsidRPr="00733C4A">
        <w:rPr>
          <w:sz w:val="24"/>
          <w:szCs w:val="24"/>
        </w:rPr>
        <w:t>,</w:t>
      </w:r>
    </w:p>
    <w:p w:rsidR="00E1321D" w:rsidRPr="00733C4A" w:rsidRDefault="00F27518" w:rsidP="00733C4A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733C4A">
        <w:rPr>
          <w:sz w:val="24"/>
          <w:szCs w:val="24"/>
        </w:rPr>
        <w:t>- 19.414,67 zł –usługi hotelowe.</w:t>
      </w:r>
    </w:p>
    <w:p w:rsidR="00487186" w:rsidRPr="00733C4A" w:rsidRDefault="00487186" w:rsidP="00733C4A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</w:p>
    <w:p w:rsidR="00760CBC" w:rsidRPr="00733C4A" w:rsidRDefault="00760CBC" w:rsidP="00733C4A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>Przychody finansowe kwota 64,11 zł,</w:t>
      </w:r>
    </w:p>
    <w:p w:rsidR="00487186" w:rsidRPr="00733C4A" w:rsidRDefault="00487186" w:rsidP="00733C4A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</w:p>
    <w:p w:rsidR="00760CBC" w:rsidRPr="00733C4A" w:rsidRDefault="00760CBC" w:rsidP="00733C4A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733C4A">
        <w:rPr>
          <w:sz w:val="24"/>
          <w:szCs w:val="24"/>
        </w:rPr>
        <w:t>Przychody operacyjne kwota 12.766,87 zł, w tym:</w:t>
      </w:r>
    </w:p>
    <w:p w:rsidR="002B5AA7" w:rsidRPr="00733C4A" w:rsidRDefault="002B5AA7" w:rsidP="00733C4A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733C4A">
        <w:rPr>
          <w:sz w:val="24"/>
          <w:szCs w:val="24"/>
        </w:rPr>
        <w:t>-</w:t>
      </w:r>
      <w:r w:rsidR="00760CBC" w:rsidRPr="00733C4A">
        <w:rPr>
          <w:sz w:val="24"/>
          <w:szCs w:val="24"/>
        </w:rPr>
        <w:t xml:space="preserve"> 7.344,20 zł odszkodowanie</w:t>
      </w:r>
      <w:r w:rsidRPr="00733C4A">
        <w:rPr>
          <w:sz w:val="24"/>
          <w:szCs w:val="24"/>
        </w:rPr>
        <w:t>,</w:t>
      </w:r>
    </w:p>
    <w:p w:rsidR="002B5AA7" w:rsidRPr="00733C4A" w:rsidRDefault="00760CBC" w:rsidP="00733C4A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733C4A">
        <w:rPr>
          <w:sz w:val="24"/>
          <w:szCs w:val="24"/>
        </w:rPr>
        <w:t>- 5.422,67 zł pozostałe przychody operacyjne.</w:t>
      </w:r>
    </w:p>
    <w:p w:rsidR="001304A6" w:rsidRPr="00733C4A" w:rsidRDefault="001304A6" w:rsidP="00733C4A">
      <w:pPr>
        <w:spacing w:line="276" w:lineRule="auto"/>
        <w:jc w:val="both"/>
        <w:rPr>
          <w:sz w:val="24"/>
          <w:szCs w:val="24"/>
        </w:rPr>
      </w:pPr>
    </w:p>
    <w:p w:rsidR="000E1A66" w:rsidRPr="000025E7" w:rsidRDefault="00114D55" w:rsidP="00F5749B">
      <w:pPr>
        <w:spacing w:line="276" w:lineRule="auto"/>
        <w:jc w:val="both"/>
        <w:rPr>
          <w:sz w:val="24"/>
          <w:szCs w:val="24"/>
        </w:rPr>
      </w:pPr>
      <w:r>
        <w:rPr>
          <w:b/>
          <w:sz w:val="28"/>
          <w:szCs w:val="28"/>
        </w:rPr>
        <w:lastRenderedPageBreak/>
        <w:t xml:space="preserve">Koszty </w:t>
      </w:r>
      <w:proofErr w:type="spellStart"/>
      <w:r w:rsidR="000E1A66" w:rsidRPr="000E1A66">
        <w:rPr>
          <w:b/>
          <w:sz w:val="28"/>
          <w:szCs w:val="28"/>
        </w:rPr>
        <w:t>MG</w:t>
      </w:r>
      <w:r>
        <w:rPr>
          <w:b/>
          <w:sz w:val="28"/>
          <w:szCs w:val="28"/>
        </w:rPr>
        <w:t>OKiR</w:t>
      </w:r>
      <w:proofErr w:type="spellEnd"/>
      <w:r>
        <w:rPr>
          <w:b/>
          <w:sz w:val="28"/>
          <w:szCs w:val="28"/>
        </w:rPr>
        <w:t xml:space="preserve"> w Mroczy w</w:t>
      </w:r>
      <w:r w:rsidR="00282E40">
        <w:rPr>
          <w:b/>
          <w:sz w:val="28"/>
          <w:szCs w:val="28"/>
        </w:rPr>
        <w:t xml:space="preserve"> I półroczu roku 2017 </w:t>
      </w:r>
      <w:r w:rsidR="000E1A66" w:rsidRPr="000E1A66">
        <w:rPr>
          <w:b/>
          <w:sz w:val="28"/>
          <w:szCs w:val="28"/>
        </w:rPr>
        <w:t xml:space="preserve"> kształtowały</w:t>
      </w:r>
      <w:r>
        <w:rPr>
          <w:b/>
          <w:sz w:val="28"/>
          <w:szCs w:val="28"/>
        </w:rPr>
        <w:br/>
      </w:r>
      <w:r w:rsidR="000E1A66" w:rsidRPr="000E1A66">
        <w:rPr>
          <w:b/>
          <w:sz w:val="28"/>
          <w:szCs w:val="28"/>
        </w:rPr>
        <w:t>się następująco: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Koszty </w:t>
      </w:r>
      <w:r w:rsidR="003E0EA1">
        <w:rPr>
          <w:sz w:val="24"/>
          <w:szCs w:val="24"/>
        </w:rPr>
        <w:t xml:space="preserve">poszczególnych </w:t>
      </w:r>
      <w:r w:rsidRPr="00D7319D">
        <w:rPr>
          <w:sz w:val="24"/>
          <w:szCs w:val="24"/>
        </w:rPr>
        <w:t>działalności Miejsko – Gminnego Ośrodka Kul</w:t>
      </w:r>
      <w:r w:rsidR="00114D55">
        <w:rPr>
          <w:sz w:val="24"/>
          <w:szCs w:val="24"/>
        </w:rPr>
        <w:t>tury i Rekreacji</w:t>
      </w:r>
      <w:r w:rsidR="00DE2543">
        <w:rPr>
          <w:sz w:val="24"/>
          <w:szCs w:val="24"/>
        </w:rPr>
        <w:t xml:space="preserve">                 </w:t>
      </w:r>
      <w:r w:rsidR="00114D55">
        <w:rPr>
          <w:sz w:val="24"/>
          <w:szCs w:val="24"/>
        </w:rPr>
        <w:t xml:space="preserve"> </w:t>
      </w:r>
      <w:r w:rsidR="00F27518">
        <w:rPr>
          <w:sz w:val="24"/>
          <w:szCs w:val="24"/>
        </w:rPr>
        <w:t xml:space="preserve">w Mroczy </w:t>
      </w:r>
      <w:r w:rsidR="00114D55">
        <w:rPr>
          <w:sz w:val="24"/>
          <w:szCs w:val="24"/>
        </w:rPr>
        <w:t xml:space="preserve">przedstawia </w:t>
      </w:r>
      <w:r w:rsidRPr="00D7319D">
        <w:rPr>
          <w:sz w:val="24"/>
          <w:szCs w:val="24"/>
        </w:rPr>
        <w:t>poniższe zestawienie.</w:t>
      </w: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85183" w:rsidTr="008646EA">
        <w:tc>
          <w:tcPr>
            <w:tcW w:w="9212" w:type="dxa"/>
            <w:gridSpan w:val="2"/>
          </w:tcPr>
          <w:p w:rsidR="00285183" w:rsidRDefault="008646EA" w:rsidP="008646E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46EA">
              <w:rPr>
                <w:b/>
                <w:sz w:val="24"/>
                <w:szCs w:val="24"/>
              </w:rPr>
              <w:t>Dom Kultury</w:t>
            </w:r>
          </w:p>
          <w:p w:rsidR="0029304A" w:rsidRPr="008646EA" w:rsidRDefault="0029304A" w:rsidP="008646E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285183" w:rsidRDefault="00B82C4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12.526,06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285183" w:rsidRDefault="00B82C4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5.882,36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285183" w:rsidRDefault="00B82C4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234,94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285183" w:rsidRDefault="00046EDB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4.544,18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285183" w:rsidRDefault="00046EDB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181,29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285183" w:rsidRDefault="00046EDB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427,96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285183" w:rsidRDefault="00046EDB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658,48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285183" w:rsidRDefault="00B82C4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294,88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285183" w:rsidRDefault="00046EDB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285183" w:rsidRDefault="00B82C4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424,00</w:t>
            </w:r>
          </w:p>
        </w:tc>
      </w:tr>
      <w:tr w:rsidR="00285183" w:rsidTr="00285183">
        <w:tc>
          <w:tcPr>
            <w:tcW w:w="4606" w:type="dxa"/>
          </w:tcPr>
          <w:p w:rsidR="00285183" w:rsidRDefault="001545B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7259EF">
              <w:rPr>
                <w:sz w:val="24"/>
                <w:szCs w:val="24"/>
              </w:rPr>
              <w:t xml:space="preserve"> pozostał</w:t>
            </w:r>
            <w:r w:rsidR="00B56C53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285183" w:rsidRDefault="00046EDB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11.936,84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285183" w:rsidRDefault="00046EDB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253,36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285183" w:rsidRDefault="00046EDB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5.610,14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285183" w:rsidRDefault="00046EDB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898,33</w:t>
            </w:r>
          </w:p>
        </w:tc>
      </w:tr>
      <w:tr w:rsidR="008646EA" w:rsidTr="00285183">
        <w:tc>
          <w:tcPr>
            <w:tcW w:w="4606" w:type="dxa"/>
          </w:tcPr>
          <w:p w:rsidR="008646EA" w:rsidRDefault="008646EA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8646EA" w:rsidRDefault="00B82C4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1.244,09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285183" w:rsidRDefault="00046EDB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133.868,04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60496F" w:rsidRDefault="00B82C4D" w:rsidP="00E62D34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25.662,00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285183" w:rsidRDefault="00046EDB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24.309,38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285183" w:rsidRDefault="001453F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46EDB">
              <w:rPr>
                <w:sz w:val="24"/>
                <w:szCs w:val="24"/>
              </w:rPr>
              <w:t>152,26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imprez kulturalnych</w:t>
            </w:r>
          </w:p>
        </w:tc>
        <w:tc>
          <w:tcPr>
            <w:tcW w:w="4606" w:type="dxa"/>
          </w:tcPr>
          <w:p w:rsidR="00285183" w:rsidRDefault="001453F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49.399,49</w:t>
            </w:r>
          </w:p>
        </w:tc>
      </w:tr>
      <w:tr w:rsidR="00285183" w:rsidTr="00285183">
        <w:tc>
          <w:tcPr>
            <w:tcW w:w="4606" w:type="dxa"/>
          </w:tcPr>
          <w:p w:rsidR="00285183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zajęć dla dzieci</w:t>
            </w:r>
          </w:p>
        </w:tc>
        <w:tc>
          <w:tcPr>
            <w:tcW w:w="4606" w:type="dxa"/>
          </w:tcPr>
          <w:p w:rsidR="00285183" w:rsidRDefault="001453F5" w:rsidP="0085197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3.931,18</w:t>
            </w:r>
          </w:p>
        </w:tc>
      </w:tr>
      <w:tr w:rsidR="00285183" w:rsidTr="00285183">
        <w:tc>
          <w:tcPr>
            <w:tcW w:w="4606" w:type="dxa"/>
          </w:tcPr>
          <w:p w:rsidR="00285183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85197A" w:rsidRDefault="00046EDB" w:rsidP="0085197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2.138,95</w:t>
            </w:r>
          </w:p>
        </w:tc>
      </w:tr>
      <w:tr w:rsidR="0087558F" w:rsidTr="00285183">
        <w:tc>
          <w:tcPr>
            <w:tcW w:w="4606" w:type="dxa"/>
          </w:tcPr>
          <w:p w:rsidR="0087558F" w:rsidRDefault="0087558F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Prowizje bankowe</w:t>
            </w:r>
          </w:p>
        </w:tc>
        <w:tc>
          <w:tcPr>
            <w:tcW w:w="4606" w:type="dxa"/>
          </w:tcPr>
          <w:p w:rsidR="0087558F" w:rsidRDefault="0087558F" w:rsidP="0085197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3.484,37</w:t>
            </w:r>
          </w:p>
        </w:tc>
      </w:tr>
      <w:tr w:rsidR="00AB5015" w:rsidTr="00285183">
        <w:tc>
          <w:tcPr>
            <w:tcW w:w="4606" w:type="dxa"/>
          </w:tcPr>
          <w:p w:rsidR="00AB5015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Ubezpieczenia majątkowe</w:t>
            </w:r>
          </w:p>
        </w:tc>
        <w:tc>
          <w:tcPr>
            <w:tcW w:w="4606" w:type="dxa"/>
          </w:tcPr>
          <w:p w:rsidR="00AB5015" w:rsidRDefault="001453F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2.433,00</w:t>
            </w:r>
          </w:p>
        </w:tc>
      </w:tr>
      <w:tr w:rsidR="0095047C" w:rsidTr="00285183">
        <w:tc>
          <w:tcPr>
            <w:tcW w:w="4606" w:type="dxa"/>
          </w:tcPr>
          <w:p w:rsidR="0095047C" w:rsidRDefault="0095047C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95047C" w:rsidRDefault="0095047C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480,00</w:t>
            </w:r>
          </w:p>
        </w:tc>
      </w:tr>
      <w:tr w:rsidR="00AB5015" w:rsidRPr="001F2942" w:rsidTr="00285183">
        <w:tc>
          <w:tcPr>
            <w:tcW w:w="4606" w:type="dxa"/>
          </w:tcPr>
          <w:p w:rsidR="00AB5015" w:rsidRPr="001F2942" w:rsidRDefault="00AB5015" w:rsidP="00F5749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B5015" w:rsidRPr="001F2942" w:rsidRDefault="0095047C" w:rsidP="0029304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46EDB">
              <w:rPr>
                <w:b/>
                <w:sz w:val="24"/>
                <w:szCs w:val="24"/>
              </w:rPr>
              <w:t>93.045,58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477921" w:rsidRDefault="00477921" w:rsidP="00F5749B">
      <w:pPr>
        <w:spacing w:line="276" w:lineRule="auto"/>
        <w:jc w:val="both"/>
        <w:rPr>
          <w:sz w:val="24"/>
          <w:szCs w:val="24"/>
        </w:rPr>
      </w:pPr>
    </w:p>
    <w:p w:rsidR="00477921" w:rsidRDefault="00477921" w:rsidP="00F5749B">
      <w:pPr>
        <w:spacing w:line="276" w:lineRule="auto"/>
        <w:jc w:val="both"/>
        <w:rPr>
          <w:sz w:val="24"/>
          <w:szCs w:val="24"/>
        </w:rPr>
      </w:pPr>
    </w:p>
    <w:p w:rsidR="001545B5" w:rsidRDefault="001545B5" w:rsidP="00F5749B">
      <w:pPr>
        <w:spacing w:line="276" w:lineRule="auto"/>
        <w:jc w:val="both"/>
        <w:rPr>
          <w:sz w:val="24"/>
          <w:szCs w:val="24"/>
        </w:rPr>
      </w:pPr>
    </w:p>
    <w:p w:rsidR="00477921" w:rsidRDefault="00477921" w:rsidP="00F5749B">
      <w:pPr>
        <w:spacing w:line="276" w:lineRule="auto"/>
        <w:jc w:val="both"/>
        <w:rPr>
          <w:sz w:val="24"/>
          <w:szCs w:val="24"/>
        </w:rPr>
      </w:pPr>
    </w:p>
    <w:p w:rsidR="00477921" w:rsidRDefault="00477921" w:rsidP="00F5749B">
      <w:pPr>
        <w:spacing w:line="276" w:lineRule="auto"/>
        <w:jc w:val="both"/>
        <w:rPr>
          <w:sz w:val="24"/>
          <w:szCs w:val="24"/>
        </w:rPr>
      </w:pPr>
    </w:p>
    <w:p w:rsidR="00477921" w:rsidRDefault="00477921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940C7E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lastRenderedPageBreak/>
              <w:t>Ośrodek Przygotowań Olimpijskich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C31F57" w:rsidRDefault="00C8717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20.917,01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C8717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11.761,33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C8717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1.285,91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711,91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C8717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1.500,63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C31F57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427,96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C31F57" w:rsidRDefault="00046EDB" w:rsidP="00991C2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982,35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C31F57" w:rsidRDefault="00C8717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C31F57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C8717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1.260,28</w:t>
            </w:r>
          </w:p>
        </w:tc>
      </w:tr>
      <w:tr w:rsidR="00C31F57" w:rsidTr="008646EA">
        <w:tc>
          <w:tcPr>
            <w:tcW w:w="4606" w:type="dxa"/>
          </w:tcPr>
          <w:p w:rsidR="00C31F57" w:rsidRDefault="001545B5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8.082,05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C31F57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403,31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C31F57" w:rsidRDefault="00C8717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46EDB">
              <w:rPr>
                <w:sz w:val="24"/>
                <w:szCs w:val="24"/>
              </w:rPr>
              <w:t>791,24</w:t>
            </w:r>
          </w:p>
        </w:tc>
      </w:tr>
      <w:tr w:rsidR="00940C7E" w:rsidTr="008646EA">
        <w:tc>
          <w:tcPr>
            <w:tcW w:w="4606" w:type="dxa"/>
          </w:tcPr>
          <w:p w:rsidR="00940C7E" w:rsidRDefault="00C8717A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940C7E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898,33</w:t>
            </w:r>
          </w:p>
        </w:tc>
      </w:tr>
      <w:tr w:rsidR="00C8717A" w:rsidTr="008646EA">
        <w:tc>
          <w:tcPr>
            <w:tcW w:w="4606" w:type="dxa"/>
          </w:tcPr>
          <w:p w:rsidR="00C8717A" w:rsidRDefault="00C8717A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C8717A" w:rsidRDefault="00C8717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363,05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C31F57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51.196,62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C8717A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2.632,50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F4DC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322,14</w:t>
            </w:r>
          </w:p>
        </w:tc>
      </w:tr>
      <w:tr w:rsidR="00C31F57" w:rsidTr="00C8717A">
        <w:trPr>
          <w:trHeight w:val="328"/>
        </w:trPr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873,30</w:t>
            </w:r>
          </w:p>
        </w:tc>
      </w:tr>
      <w:tr w:rsidR="00991C2E" w:rsidTr="008646EA">
        <w:tc>
          <w:tcPr>
            <w:tcW w:w="4606" w:type="dxa"/>
          </w:tcPr>
          <w:p w:rsidR="00991C2E" w:rsidRDefault="00C8717A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Krajowe podróże służbowe </w:t>
            </w:r>
            <w:r w:rsidR="00991C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</w:tcPr>
          <w:p w:rsidR="00991C2E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475,14</w:t>
            </w:r>
          </w:p>
        </w:tc>
      </w:tr>
      <w:tr w:rsidR="00C8717A" w:rsidTr="008646EA">
        <w:tc>
          <w:tcPr>
            <w:tcW w:w="4606" w:type="dxa"/>
          </w:tcPr>
          <w:p w:rsidR="00C8717A" w:rsidRDefault="00C8717A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C8717A" w:rsidRDefault="0015625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1.608,00</w:t>
            </w:r>
          </w:p>
        </w:tc>
      </w:tr>
      <w:tr w:rsidR="00C31F57" w:rsidRPr="001F2942" w:rsidTr="007A42DA">
        <w:trPr>
          <w:trHeight w:val="83"/>
        </w:trPr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156259" w:rsidP="00054AB8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46EDB">
              <w:rPr>
                <w:b/>
                <w:sz w:val="24"/>
                <w:szCs w:val="24"/>
              </w:rPr>
              <w:t>17.693,06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1545B5" w:rsidRDefault="001545B5">
      <w:pPr>
        <w:widowControl/>
        <w:suppressAutoHyphens w:val="0"/>
        <w:autoSpaceDE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940C7E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lastRenderedPageBreak/>
              <w:t xml:space="preserve">Ośrodek Hotelowo </w:t>
            </w:r>
            <w:r w:rsidR="0029304A">
              <w:rPr>
                <w:b/>
                <w:sz w:val="24"/>
                <w:szCs w:val="24"/>
              </w:rPr>
              <w:t>–</w:t>
            </w:r>
            <w:r w:rsidRPr="0029304A">
              <w:rPr>
                <w:b/>
                <w:sz w:val="24"/>
                <w:szCs w:val="24"/>
              </w:rPr>
              <w:t xml:space="preserve"> Rekreacyjny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C31F57" w:rsidRDefault="00F625E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18.066,27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F625E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8.295,59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F625E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1.264,09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85,76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F625E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439,84</w:t>
            </w:r>
          </w:p>
        </w:tc>
      </w:tr>
      <w:tr w:rsidR="00F625E2" w:rsidTr="008646EA">
        <w:tc>
          <w:tcPr>
            <w:tcW w:w="4606" w:type="dxa"/>
          </w:tcPr>
          <w:p w:rsidR="00F625E2" w:rsidRDefault="00F625E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F625E2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427,96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C31F57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544,35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C31F57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F625E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2.452,04</w:t>
            </w:r>
          </w:p>
        </w:tc>
      </w:tr>
      <w:tr w:rsidR="00C31F57" w:rsidTr="008646EA">
        <w:tc>
          <w:tcPr>
            <w:tcW w:w="4606" w:type="dxa"/>
          </w:tcPr>
          <w:p w:rsidR="00C31F57" w:rsidRDefault="001545B5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2A7905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F625E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046EDB">
              <w:rPr>
                <w:sz w:val="24"/>
                <w:szCs w:val="24"/>
              </w:rPr>
              <w:t>836,76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C31F57" w:rsidRDefault="00F625E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6EDB">
              <w:rPr>
                <w:sz w:val="24"/>
                <w:szCs w:val="24"/>
              </w:rPr>
              <w:t>83,35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C31F57" w:rsidRDefault="00F625E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46EDB">
              <w:rPr>
                <w:sz w:val="24"/>
                <w:szCs w:val="24"/>
              </w:rPr>
              <w:t>791,24</w:t>
            </w:r>
          </w:p>
        </w:tc>
      </w:tr>
      <w:tr w:rsidR="00F625E2" w:rsidTr="008646EA">
        <w:tc>
          <w:tcPr>
            <w:tcW w:w="4606" w:type="dxa"/>
          </w:tcPr>
          <w:p w:rsidR="00F625E2" w:rsidRDefault="00F625E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F625E2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898,33</w:t>
            </w:r>
          </w:p>
        </w:tc>
      </w:tr>
      <w:tr w:rsidR="002045DD" w:rsidTr="008646EA">
        <w:tc>
          <w:tcPr>
            <w:tcW w:w="4606" w:type="dxa"/>
          </w:tcPr>
          <w:p w:rsidR="002045DD" w:rsidRDefault="002045D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2045DD" w:rsidRDefault="00F625E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872,33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C31F57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54.186,51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F625E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2.632,50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9.312,44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742,55</w:t>
            </w:r>
          </w:p>
        </w:tc>
      </w:tr>
      <w:tr w:rsidR="00F625E2" w:rsidTr="008646EA">
        <w:tc>
          <w:tcPr>
            <w:tcW w:w="4606" w:type="dxa"/>
          </w:tcPr>
          <w:p w:rsidR="00F625E2" w:rsidRDefault="00F625E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F625E2" w:rsidRDefault="00046ED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475,14</w:t>
            </w:r>
          </w:p>
        </w:tc>
      </w:tr>
      <w:tr w:rsidR="00DF5817" w:rsidTr="008646EA">
        <w:tc>
          <w:tcPr>
            <w:tcW w:w="4606" w:type="dxa"/>
          </w:tcPr>
          <w:p w:rsidR="00DF5817" w:rsidRDefault="00DF5817" w:rsidP="00DE254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DF5817" w:rsidRDefault="00156259" w:rsidP="00DF581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1.608,00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DF5817" w:rsidP="00054AB8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046EDB">
              <w:rPr>
                <w:b/>
                <w:sz w:val="24"/>
                <w:szCs w:val="24"/>
              </w:rPr>
              <w:t>9.235,05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1545B5" w:rsidRDefault="001545B5">
      <w:pPr>
        <w:widowControl/>
        <w:suppressAutoHyphens w:val="0"/>
        <w:autoSpaceDE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31F57" w:rsidRPr="0029304A" w:rsidTr="008646EA">
        <w:tc>
          <w:tcPr>
            <w:tcW w:w="9212" w:type="dxa"/>
            <w:gridSpan w:val="2"/>
          </w:tcPr>
          <w:p w:rsidR="00C31F57" w:rsidRDefault="002045DD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lastRenderedPageBreak/>
              <w:t>Kuchnia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751E9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3.011,10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BB072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4.195,19</w:t>
            </w:r>
          </w:p>
        </w:tc>
      </w:tr>
      <w:tr w:rsidR="00BB072F" w:rsidTr="008646EA">
        <w:tc>
          <w:tcPr>
            <w:tcW w:w="4606" w:type="dxa"/>
          </w:tcPr>
          <w:p w:rsidR="00BB072F" w:rsidRDefault="00BB072F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BB072F" w:rsidRDefault="00751E9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427,96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C31F57" w:rsidRDefault="00751E9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3.364,40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AD68DF" w:rsidRDefault="00BB072F" w:rsidP="00AD68DF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1.305,62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C31F57" w:rsidRDefault="00751E9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BB072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632,64</w:t>
            </w:r>
          </w:p>
        </w:tc>
      </w:tr>
      <w:tr w:rsidR="00C31F57" w:rsidTr="008646EA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B97E52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751E9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3.926,82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C31F57" w:rsidRDefault="00751E9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465,20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C31F57" w:rsidRDefault="00751E9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7.400,46</w:t>
            </w:r>
          </w:p>
        </w:tc>
      </w:tr>
      <w:tr w:rsidR="00BB072F" w:rsidTr="008646EA">
        <w:tc>
          <w:tcPr>
            <w:tcW w:w="4606" w:type="dxa"/>
          </w:tcPr>
          <w:p w:rsidR="00BB072F" w:rsidRDefault="00BB072F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BB072F" w:rsidRDefault="00751E9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898,33</w:t>
            </w:r>
          </w:p>
        </w:tc>
      </w:tr>
      <w:tr w:rsidR="00C31F57" w:rsidTr="008646EA">
        <w:tc>
          <w:tcPr>
            <w:tcW w:w="4606" w:type="dxa"/>
          </w:tcPr>
          <w:p w:rsidR="00C31F57" w:rsidRDefault="00A7061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C31F57" w:rsidRDefault="00BB072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C31F57" w:rsidRDefault="00751E9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148.703,51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BB072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9.413,00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751E9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26.841,32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751E9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2.878,12</w:t>
            </w:r>
          </w:p>
        </w:tc>
      </w:tr>
      <w:tr w:rsidR="00BB072F" w:rsidTr="008646EA">
        <w:tc>
          <w:tcPr>
            <w:tcW w:w="4606" w:type="dxa"/>
          </w:tcPr>
          <w:p w:rsidR="00BB072F" w:rsidRDefault="00BB072F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BB072F" w:rsidRDefault="00751E9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475,14</w:t>
            </w:r>
          </w:p>
        </w:tc>
      </w:tr>
      <w:tr w:rsidR="00C31F57" w:rsidTr="008646EA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</w:t>
            </w:r>
            <w:r w:rsidR="008547EB">
              <w:rPr>
                <w:sz w:val="24"/>
                <w:szCs w:val="24"/>
              </w:rPr>
              <w:t>paliwa</w:t>
            </w:r>
          </w:p>
        </w:tc>
        <w:tc>
          <w:tcPr>
            <w:tcW w:w="4606" w:type="dxa"/>
          </w:tcPr>
          <w:p w:rsidR="00C31F57" w:rsidRDefault="00BB072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1.791,58</w:t>
            </w:r>
          </w:p>
        </w:tc>
      </w:tr>
      <w:tr w:rsidR="00C31F57" w:rsidTr="008646EA">
        <w:tc>
          <w:tcPr>
            <w:tcW w:w="4606" w:type="dxa"/>
          </w:tcPr>
          <w:p w:rsidR="00C31F57" w:rsidRDefault="001A4509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spożywczych</w:t>
            </w:r>
          </w:p>
        </w:tc>
        <w:tc>
          <w:tcPr>
            <w:tcW w:w="4606" w:type="dxa"/>
          </w:tcPr>
          <w:p w:rsidR="00C31F57" w:rsidRDefault="00BB072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197.802,77</w:t>
            </w:r>
          </w:p>
        </w:tc>
      </w:tr>
      <w:tr w:rsidR="000278B1" w:rsidTr="008646EA">
        <w:tc>
          <w:tcPr>
            <w:tcW w:w="4606" w:type="dxa"/>
          </w:tcPr>
          <w:p w:rsidR="000278B1" w:rsidRDefault="000278B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Ubezpieczenia majątkowe </w:t>
            </w:r>
          </w:p>
        </w:tc>
        <w:tc>
          <w:tcPr>
            <w:tcW w:w="4606" w:type="dxa"/>
          </w:tcPr>
          <w:p w:rsidR="000278B1" w:rsidRDefault="000278B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</w:t>
            </w:r>
          </w:p>
        </w:tc>
      </w:tr>
      <w:tr w:rsidR="00C31F57" w:rsidTr="008646EA">
        <w:tc>
          <w:tcPr>
            <w:tcW w:w="4606" w:type="dxa"/>
          </w:tcPr>
          <w:p w:rsidR="00C31F57" w:rsidRDefault="00BB072F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C31F57" w:rsidRDefault="000278B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1.608,00</w:t>
            </w:r>
          </w:p>
        </w:tc>
      </w:tr>
      <w:tr w:rsidR="00C31F57" w:rsidRPr="001F2942" w:rsidTr="0095023B">
        <w:trPr>
          <w:trHeight w:val="163"/>
        </w:trPr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751E90" w:rsidP="00054AB8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415.241,98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4626E1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t>Wiejski Dom Kultury Witosław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C31F57" w:rsidRDefault="00E5077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13.320,47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E5077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2.201,44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E5077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101,18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072D8F" w:rsidP="00FB7CC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826,61</w:t>
            </w:r>
          </w:p>
        </w:tc>
      </w:tr>
      <w:tr w:rsidR="00E50777" w:rsidTr="008646EA">
        <w:tc>
          <w:tcPr>
            <w:tcW w:w="4606" w:type="dxa"/>
          </w:tcPr>
          <w:p w:rsidR="00E50777" w:rsidRDefault="00E5077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E50777" w:rsidRDefault="00072D8F" w:rsidP="00FB7CC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427,96</w:t>
            </w:r>
          </w:p>
        </w:tc>
      </w:tr>
      <w:tr w:rsidR="00FB7CCE" w:rsidTr="008646EA">
        <w:tc>
          <w:tcPr>
            <w:tcW w:w="4606" w:type="dxa"/>
          </w:tcPr>
          <w:p w:rsidR="00FB7CCE" w:rsidRDefault="008837A9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FB7CCE" w:rsidRDefault="00072D8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448,78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C31F57" w:rsidRDefault="00E5077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952,10</w:t>
            </w:r>
          </w:p>
        </w:tc>
      </w:tr>
      <w:tr w:rsidR="008837A9" w:rsidTr="00B51344">
        <w:tc>
          <w:tcPr>
            <w:tcW w:w="4606" w:type="dxa"/>
          </w:tcPr>
          <w:p w:rsidR="008837A9" w:rsidRDefault="008837A9" w:rsidP="00B5134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8837A9" w:rsidRDefault="00072D8F" w:rsidP="00072D8F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E5077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160,70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072D8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8.154,87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C31F57" w:rsidRDefault="00072D8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535,42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C31F57" w:rsidRDefault="00072D8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1.012,75</w:t>
            </w:r>
          </w:p>
        </w:tc>
      </w:tr>
      <w:tr w:rsidR="00E50777" w:rsidTr="008646EA">
        <w:tc>
          <w:tcPr>
            <w:tcW w:w="4606" w:type="dxa"/>
          </w:tcPr>
          <w:p w:rsidR="00E50777" w:rsidRDefault="00E5077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E50777" w:rsidRDefault="00072D8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898,33</w:t>
            </w:r>
          </w:p>
        </w:tc>
      </w:tr>
      <w:tr w:rsidR="00C31F57" w:rsidTr="008646EA">
        <w:tc>
          <w:tcPr>
            <w:tcW w:w="4606" w:type="dxa"/>
          </w:tcPr>
          <w:p w:rsidR="00C31F57" w:rsidRDefault="004626E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Podatki i opłaty</w:t>
            </w:r>
          </w:p>
        </w:tc>
        <w:tc>
          <w:tcPr>
            <w:tcW w:w="4606" w:type="dxa"/>
          </w:tcPr>
          <w:p w:rsidR="00C31F57" w:rsidRDefault="00E5077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59,69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4151F5" w:rsidRDefault="00072D8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25.377,42</w:t>
            </w:r>
          </w:p>
        </w:tc>
      </w:tr>
      <w:tr w:rsidR="005570AC" w:rsidTr="008646EA">
        <w:tc>
          <w:tcPr>
            <w:tcW w:w="4606" w:type="dxa"/>
          </w:tcPr>
          <w:p w:rsidR="005570AC" w:rsidRDefault="005570AC" w:rsidP="005570AC">
            <w:pPr>
              <w:tabs>
                <w:tab w:val="left" w:pos="1384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5570AC" w:rsidRDefault="00072D8F" w:rsidP="00072D8F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4.639,80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072D8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365,72</w:t>
            </w:r>
          </w:p>
        </w:tc>
      </w:tr>
      <w:tr w:rsidR="00E50777" w:rsidTr="008646EA">
        <w:tc>
          <w:tcPr>
            <w:tcW w:w="4606" w:type="dxa"/>
          </w:tcPr>
          <w:p w:rsidR="00E50777" w:rsidRDefault="00E5077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Koszt zajęć dla dzieci </w:t>
            </w:r>
          </w:p>
        </w:tc>
        <w:tc>
          <w:tcPr>
            <w:tcW w:w="4606" w:type="dxa"/>
          </w:tcPr>
          <w:p w:rsidR="00E50777" w:rsidRDefault="00E5077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1.034,53</w:t>
            </w:r>
          </w:p>
        </w:tc>
      </w:tr>
      <w:tr w:rsidR="00E50777" w:rsidTr="008646EA">
        <w:tc>
          <w:tcPr>
            <w:tcW w:w="4606" w:type="dxa"/>
          </w:tcPr>
          <w:p w:rsidR="00E50777" w:rsidRDefault="00E5077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E50777" w:rsidRDefault="00072D8F" w:rsidP="00072D8F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475,14</w:t>
            </w:r>
          </w:p>
        </w:tc>
      </w:tr>
      <w:tr w:rsidR="00E50777" w:rsidTr="008646EA">
        <w:tc>
          <w:tcPr>
            <w:tcW w:w="4606" w:type="dxa"/>
          </w:tcPr>
          <w:p w:rsidR="00E50777" w:rsidRDefault="00E5077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E50777" w:rsidRDefault="00E5077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480,00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4151F5" w:rsidRPr="001F2942" w:rsidRDefault="00072D8F" w:rsidP="002067CE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61.492,91</w:t>
            </w:r>
          </w:p>
        </w:tc>
      </w:tr>
      <w:tr w:rsidR="00C31F57" w:rsidTr="008646EA">
        <w:tc>
          <w:tcPr>
            <w:tcW w:w="9212" w:type="dxa"/>
            <w:gridSpan w:val="2"/>
          </w:tcPr>
          <w:p w:rsidR="00671FCB" w:rsidRDefault="00671FCB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671FCB" w:rsidRDefault="00671FCB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C31F57" w:rsidRDefault="004151F5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t>Stadion Miejski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6F15E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1.539,63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</w:t>
            </w:r>
            <w:r w:rsidR="00936A4E">
              <w:rPr>
                <w:sz w:val="24"/>
                <w:szCs w:val="24"/>
              </w:rPr>
              <w:t>artykułów pozostałych</w:t>
            </w:r>
          </w:p>
        </w:tc>
        <w:tc>
          <w:tcPr>
            <w:tcW w:w="4606" w:type="dxa"/>
          </w:tcPr>
          <w:p w:rsidR="00C31F57" w:rsidRDefault="006F15E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702,08</w:t>
            </w:r>
          </w:p>
        </w:tc>
      </w:tr>
      <w:tr w:rsidR="00936A4E" w:rsidTr="008646EA">
        <w:tc>
          <w:tcPr>
            <w:tcW w:w="4606" w:type="dxa"/>
          </w:tcPr>
          <w:p w:rsidR="00936A4E" w:rsidRDefault="00936A4E" w:rsidP="005649A1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936A4E" w:rsidRDefault="006F15E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1.131,60</w:t>
            </w:r>
          </w:p>
        </w:tc>
      </w:tr>
      <w:tr w:rsidR="005649A1" w:rsidTr="008646EA">
        <w:tc>
          <w:tcPr>
            <w:tcW w:w="4606" w:type="dxa"/>
          </w:tcPr>
          <w:p w:rsidR="005649A1" w:rsidRDefault="005649A1" w:rsidP="005649A1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pozostałych</w:t>
            </w:r>
          </w:p>
        </w:tc>
        <w:tc>
          <w:tcPr>
            <w:tcW w:w="4606" w:type="dxa"/>
          </w:tcPr>
          <w:p w:rsidR="005649A1" w:rsidRDefault="006F15E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7.603,29</w:t>
            </w:r>
          </w:p>
        </w:tc>
      </w:tr>
      <w:tr w:rsidR="006F15E7" w:rsidTr="008646EA">
        <w:tc>
          <w:tcPr>
            <w:tcW w:w="4606" w:type="dxa"/>
          </w:tcPr>
          <w:p w:rsidR="006F15E7" w:rsidRDefault="006F15E7" w:rsidP="005649A1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Podatki i opłaty </w:t>
            </w:r>
          </w:p>
        </w:tc>
        <w:tc>
          <w:tcPr>
            <w:tcW w:w="4606" w:type="dxa"/>
          </w:tcPr>
          <w:p w:rsidR="006F15E7" w:rsidRDefault="006F15E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36,19</w:t>
            </w:r>
          </w:p>
        </w:tc>
      </w:tr>
      <w:tr w:rsidR="006F15E7" w:rsidTr="008646EA">
        <w:tc>
          <w:tcPr>
            <w:tcW w:w="4606" w:type="dxa"/>
          </w:tcPr>
          <w:p w:rsidR="006F15E7" w:rsidRDefault="006F15E7" w:rsidP="005649A1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imprez kulturalnych</w:t>
            </w:r>
          </w:p>
        </w:tc>
        <w:tc>
          <w:tcPr>
            <w:tcW w:w="4606" w:type="dxa"/>
          </w:tcPr>
          <w:p w:rsidR="006F15E7" w:rsidRDefault="006F15E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1.628,50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6F15E7" w:rsidP="00054AB8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12.641,29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F5749B">
      <w:pPr>
        <w:spacing w:line="276" w:lineRule="auto"/>
        <w:jc w:val="both"/>
        <w:rPr>
          <w:sz w:val="24"/>
          <w:szCs w:val="24"/>
        </w:rPr>
      </w:pPr>
    </w:p>
    <w:p w:rsidR="0029304A" w:rsidRDefault="0029304A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114D55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Place </w:t>
            </w:r>
            <w:r w:rsidR="004B5201" w:rsidRPr="0029304A">
              <w:rPr>
                <w:b/>
                <w:sz w:val="24"/>
                <w:szCs w:val="24"/>
              </w:rPr>
              <w:t>zabaw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6F15E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1.968,00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6F15E7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1.968,00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F5749B">
      <w:pPr>
        <w:spacing w:line="276" w:lineRule="auto"/>
        <w:jc w:val="both"/>
        <w:rPr>
          <w:sz w:val="24"/>
          <w:szCs w:val="24"/>
        </w:rPr>
      </w:pPr>
    </w:p>
    <w:p w:rsidR="0029304A" w:rsidRDefault="0029304A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4B5201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67058">
              <w:rPr>
                <w:b/>
                <w:sz w:val="24"/>
                <w:szCs w:val="24"/>
              </w:rPr>
              <w:t>Świetl</w:t>
            </w:r>
            <w:r w:rsidRPr="0029304A">
              <w:rPr>
                <w:b/>
                <w:sz w:val="24"/>
                <w:szCs w:val="24"/>
              </w:rPr>
              <w:t xml:space="preserve">ica </w:t>
            </w:r>
            <w:r w:rsidR="00C60196" w:rsidRPr="0029304A">
              <w:rPr>
                <w:b/>
                <w:sz w:val="24"/>
                <w:szCs w:val="24"/>
              </w:rPr>
              <w:t>Białowie</w:t>
            </w:r>
            <w:r w:rsidR="0029304A">
              <w:rPr>
                <w:b/>
                <w:sz w:val="24"/>
                <w:szCs w:val="24"/>
              </w:rPr>
              <w:t>ż</w:t>
            </w:r>
            <w:r w:rsidR="00C60196" w:rsidRPr="0029304A">
              <w:rPr>
                <w:b/>
                <w:sz w:val="24"/>
                <w:szCs w:val="24"/>
              </w:rPr>
              <w:t>a</w:t>
            </w:r>
          </w:p>
          <w:p w:rsidR="00747AB9" w:rsidRDefault="00747AB9" w:rsidP="0029304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6F15E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1.701,77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6F15E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32,86</w:t>
            </w:r>
          </w:p>
        </w:tc>
      </w:tr>
      <w:tr w:rsidR="006F15E7" w:rsidTr="008646EA">
        <w:tc>
          <w:tcPr>
            <w:tcW w:w="4606" w:type="dxa"/>
          </w:tcPr>
          <w:p w:rsidR="006F15E7" w:rsidRDefault="006F15E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6F15E7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7,14</w:t>
            </w:r>
          </w:p>
        </w:tc>
      </w:tr>
      <w:tr w:rsidR="00F05CBB" w:rsidTr="008646EA">
        <w:tc>
          <w:tcPr>
            <w:tcW w:w="4606" w:type="dxa"/>
          </w:tcPr>
          <w:p w:rsidR="00F05CBB" w:rsidRDefault="00F05CB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F05CBB" w:rsidRDefault="006F15E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6,52</w:t>
            </w:r>
          </w:p>
        </w:tc>
      </w:tr>
      <w:tr w:rsidR="006F15E7" w:rsidTr="008646EA">
        <w:tc>
          <w:tcPr>
            <w:tcW w:w="4606" w:type="dxa"/>
          </w:tcPr>
          <w:p w:rsidR="006F15E7" w:rsidRDefault="006F15E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6F15E7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35,66</w:t>
            </w:r>
          </w:p>
        </w:tc>
      </w:tr>
      <w:tr w:rsidR="0013495B" w:rsidTr="008646EA">
        <w:tc>
          <w:tcPr>
            <w:tcW w:w="4606" w:type="dxa"/>
          </w:tcPr>
          <w:p w:rsidR="0013495B" w:rsidRDefault="0013495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13495B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38,69</w:t>
            </w:r>
          </w:p>
        </w:tc>
      </w:tr>
      <w:tr w:rsidR="006F15E7" w:rsidTr="008646EA">
        <w:tc>
          <w:tcPr>
            <w:tcW w:w="4606" w:type="dxa"/>
          </w:tcPr>
          <w:p w:rsidR="006F15E7" w:rsidRDefault="006F15E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6F15E7" w:rsidRDefault="006F15E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3125E8">
              <w:rPr>
                <w:sz w:val="24"/>
                <w:szCs w:val="24"/>
              </w:rPr>
              <w:t>63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6F15E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28,25</w:t>
            </w:r>
          </w:p>
        </w:tc>
      </w:tr>
      <w:tr w:rsidR="00C31F57" w:rsidTr="008646EA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106,28</w:t>
            </w:r>
          </w:p>
        </w:tc>
      </w:tr>
      <w:tr w:rsidR="006F15E7" w:rsidTr="008646EA">
        <w:tc>
          <w:tcPr>
            <w:tcW w:w="4606" w:type="dxa"/>
          </w:tcPr>
          <w:p w:rsidR="006F15E7" w:rsidRDefault="006F15E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6F15E7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21,16</w:t>
            </w:r>
          </w:p>
        </w:tc>
      </w:tr>
      <w:tr w:rsidR="006F15E7" w:rsidTr="008646EA">
        <w:tc>
          <w:tcPr>
            <w:tcW w:w="4606" w:type="dxa"/>
          </w:tcPr>
          <w:p w:rsidR="006F15E7" w:rsidRDefault="006F15E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6F15E7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72,05</w:t>
            </w:r>
          </w:p>
        </w:tc>
      </w:tr>
      <w:tr w:rsidR="006F15E7" w:rsidTr="008646EA">
        <w:tc>
          <w:tcPr>
            <w:tcW w:w="4606" w:type="dxa"/>
          </w:tcPr>
          <w:p w:rsidR="006F15E7" w:rsidRDefault="006F15E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Szkolenie pracowników </w:t>
            </w:r>
          </w:p>
        </w:tc>
        <w:tc>
          <w:tcPr>
            <w:tcW w:w="4606" w:type="dxa"/>
          </w:tcPr>
          <w:p w:rsidR="006F15E7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74,89</w:t>
            </w:r>
          </w:p>
        </w:tc>
      </w:tr>
      <w:tr w:rsidR="006F15E7" w:rsidTr="008646EA">
        <w:tc>
          <w:tcPr>
            <w:tcW w:w="4606" w:type="dxa"/>
          </w:tcPr>
          <w:p w:rsidR="006F15E7" w:rsidRDefault="001F5B9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6F15E7" w:rsidRDefault="001F5B9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33BBD">
              <w:rPr>
                <w:sz w:val="24"/>
                <w:szCs w:val="24"/>
              </w:rPr>
              <w:t>882</w:t>
            </w:r>
            <w:r w:rsidR="003125E8">
              <w:rPr>
                <w:sz w:val="24"/>
                <w:szCs w:val="24"/>
              </w:rPr>
              <w:t>,28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1F5B9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2.340,00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731,59</w:t>
            </w:r>
          </w:p>
        </w:tc>
      </w:tr>
      <w:tr w:rsidR="001F5B98" w:rsidTr="008646EA">
        <w:tc>
          <w:tcPr>
            <w:tcW w:w="4606" w:type="dxa"/>
          </w:tcPr>
          <w:p w:rsidR="001F5B98" w:rsidRDefault="001F5B9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1F5B98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30,46</w:t>
            </w:r>
          </w:p>
        </w:tc>
      </w:tr>
      <w:tr w:rsidR="001F5B98" w:rsidTr="008646EA">
        <w:tc>
          <w:tcPr>
            <w:tcW w:w="4606" w:type="dxa"/>
          </w:tcPr>
          <w:p w:rsidR="001F5B98" w:rsidRDefault="001F5B9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1F5B98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39,63</w:t>
            </w:r>
          </w:p>
        </w:tc>
      </w:tr>
      <w:tr w:rsidR="005517F4" w:rsidTr="008646EA">
        <w:tc>
          <w:tcPr>
            <w:tcW w:w="4606" w:type="dxa"/>
          </w:tcPr>
          <w:p w:rsidR="005517F4" w:rsidRDefault="005517F4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5517F4" w:rsidRDefault="005517F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240,00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3125E8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7.390,86</w:t>
            </w:r>
          </w:p>
        </w:tc>
      </w:tr>
    </w:tbl>
    <w:p w:rsidR="002F0030" w:rsidRDefault="002F0030">
      <w:pPr>
        <w:widowControl/>
        <w:suppressAutoHyphens w:val="0"/>
        <w:autoSpaceDE/>
        <w:rPr>
          <w:sz w:val="24"/>
          <w:szCs w:val="24"/>
        </w:rPr>
      </w:pPr>
    </w:p>
    <w:p w:rsidR="00671FCB" w:rsidRDefault="00671FCB">
      <w:pPr>
        <w:widowControl/>
        <w:suppressAutoHyphens w:val="0"/>
        <w:autoSpaceDE/>
        <w:rPr>
          <w:sz w:val="24"/>
          <w:szCs w:val="24"/>
        </w:rPr>
      </w:pPr>
    </w:p>
    <w:p w:rsidR="00671FCB" w:rsidRDefault="00671FCB">
      <w:pPr>
        <w:widowControl/>
        <w:suppressAutoHyphens w:val="0"/>
        <w:autoSpaceDE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C60196" w:rsidP="00FD61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157">
              <w:rPr>
                <w:b/>
                <w:sz w:val="24"/>
                <w:szCs w:val="24"/>
              </w:rPr>
              <w:t>Świetlica Drążno</w:t>
            </w:r>
          </w:p>
          <w:p w:rsidR="00747AB9" w:rsidRPr="00FD6157" w:rsidRDefault="00747AB9" w:rsidP="00FD61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C31F57" w:rsidRDefault="00CA491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1.483,74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CA491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962,54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CA491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35,52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3125E8" w:rsidP="003125E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CA491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6,52</w:t>
            </w:r>
          </w:p>
        </w:tc>
      </w:tr>
      <w:tr w:rsidR="00CA4912" w:rsidTr="008646EA">
        <w:tc>
          <w:tcPr>
            <w:tcW w:w="4606" w:type="dxa"/>
          </w:tcPr>
          <w:p w:rsidR="00CA4912" w:rsidRDefault="00CA491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CA4912" w:rsidRDefault="00CA491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125E8">
              <w:rPr>
                <w:sz w:val="24"/>
                <w:szCs w:val="24"/>
              </w:rPr>
              <w:t>5,71</w:t>
            </w:r>
          </w:p>
        </w:tc>
      </w:tr>
      <w:tr w:rsidR="00CA4912" w:rsidTr="008646EA">
        <w:tc>
          <w:tcPr>
            <w:tcW w:w="4606" w:type="dxa"/>
          </w:tcPr>
          <w:p w:rsidR="00CA4912" w:rsidRDefault="00CA491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pozostałych</w:t>
            </w:r>
          </w:p>
        </w:tc>
        <w:tc>
          <w:tcPr>
            <w:tcW w:w="4606" w:type="dxa"/>
          </w:tcPr>
          <w:p w:rsidR="00CA4912" w:rsidRDefault="00CA491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125E8">
              <w:rPr>
                <w:sz w:val="24"/>
                <w:szCs w:val="24"/>
              </w:rPr>
              <w:t>8,69</w:t>
            </w:r>
          </w:p>
        </w:tc>
      </w:tr>
      <w:tr w:rsidR="00CA4912" w:rsidTr="008646EA">
        <w:tc>
          <w:tcPr>
            <w:tcW w:w="4606" w:type="dxa"/>
          </w:tcPr>
          <w:p w:rsidR="00CA4912" w:rsidRDefault="00CA491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CA4912" w:rsidRDefault="00CA491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3125E8">
              <w:rPr>
                <w:sz w:val="24"/>
                <w:szCs w:val="24"/>
              </w:rPr>
              <w:t>67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CA491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33,50</w:t>
            </w:r>
          </w:p>
        </w:tc>
      </w:tr>
      <w:tr w:rsidR="00C31F57" w:rsidTr="008646EA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C31F57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3125E8" w:rsidP="003125E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106,24</w:t>
            </w:r>
          </w:p>
        </w:tc>
      </w:tr>
      <w:tr w:rsidR="00CA4912" w:rsidTr="008646EA">
        <w:tc>
          <w:tcPr>
            <w:tcW w:w="4606" w:type="dxa"/>
          </w:tcPr>
          <w:p w:rsidR="00CA4912" w:rsidRDefault="00CA491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CA4912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21,11</w:t>
            </w:r>
          </w:p>
        </w:tc>
      </w:tr>
      <w:tr w:rsidR="00CA4912" w:rsidTr="008646EA">
        <w:tc>
          <w:tcPr>
            <w:tcW w:w="4606" w:type="dxa"/>
          </w:tcPr>
          <w:p w:rsidR="00CA4912" w:rsidRDefault="00CA491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CA4912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72,05</w:t>
            </w:r>
          </w:p>
        </w:tc>
      </w:tr>
      <w:tr w:rsidR="00CA4912" w:rsidTr="008646EA">
        <w:tc>
          <w:tcPr>
            <w:tcW w:w="4606" w:type="dxa"/>
          </w:tcPr>
          <w:p w:rsidR="00CA4912" w:rsidRDefault="00CA491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CA4912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74,86</w:t>
            </w:r>
          </w:p>
        </w:tc>
      </w:tr>
      <w:tr w:rsidR="00C31F57" w:rsidTr="008646EA">
        <w:tc>
          <w:tcPr>
            <w:tcW w:w="4606" w:type="dxa"/>
          </w:tcPr>
          <w:p w:rsidR="00C31F57" w:rsidRDefault="00C6019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C31F57" w:rsidRDefault="00CA491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9,26</w:t>
            </w:r>
          </w:p>
        </w:tc>
      </w:tr>
      <w:tr w:rsidR="00C31F57" w:rsidTr="008646EA">
        <w:tc>
          <w:tcPr>
            <w:tcW w:w="4606" w:type="dxa"/>
          </w:tcPr>
          <w:p w:rsidR="00C31F57" w:rsidRDefault="00CA491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Wynagrodzenie </w:t>
            </w:r>
            <w:r w:rsidR="00C31F57">
              <w:rPr>
                <w:sz w:val="24"/>
                <w:szCs w:val="24"/>
              </w:rPr>
              <w:t>osobowe</w:t>
            </w:r>
          </w:p>
        </w:tc>
        <w:tc>
          <w:tcPr>
            <w:tcW w:w="4606" w:type="dxa"/>
          </w:tcPr>
          <w:p w:rsidR="00C31F57" w:rsidRDefault="00CA491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3125E8">
              <w:rPr>
                <w:sz w:val="24"/>
                <w:szCs w:val="24"/>
              </w:rPr>
              <w:t>882,28</w:t>
            </w:r>
          </w:p>
        </w:tc>
      </w:tr>
      <w:tr w:rsidR="00CA4912" w:rsidTr="008646EA">
        <w:tc>
          <w:tcPr>
            <w:tcW w:w="4606" w:type="dxa"/>
          </w:tcPr>
          <w:p w:rsidR="00CA4912" w:rsidRDefault="00CA491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A4912" w:rsidRDefault="00CA491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2.490,00</w:t>
            </w:r>
          </w:p>
        </w:tc>
      </w:tr>
      <w:tr w:rsidR="00CA4912" w:rsidTr="008646EA">
        <w:tc>
          <w:tcPr>
            <w:tcW w:w="4606" w:type="dxa"/>
          </w:tcPr>
          <w:p w:rsidR="00CA4912" w:rsidRDefault="00CA491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A4912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330,40</w:t>
            </w:r>
          </w:p>
        </w:tc>
      </w:tr>
      <w:tr w:rsidR="00CA4912" w:rsidTr="008646EA">
        <w:tc>
          <w:tcPr>
            <w:tcW w:w="4606" w:type="dxa"/>
          </w:tcPr>
          <w:p w:rsidR="00CA4912" w:rsidRDefault="00CA491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A4912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30,48</w:t>
            </w:r>
          </w:p>
        </w:tc>
      </w:tr>
      <w:tr w:rsidR="00CA4912" w:rsidTr="008646EA">
        <w:tc>
          <w:tcPr>
            <w:tcW w:w="4606" w:type="dxa"/>
          </w:tcPr>
          <w:p w:rsidR="00CA4912" w:rsidRDefault="00CA491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CA4912" w:rsidRDefault="003125E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39,59</w:t>
            </w:r>
          </w:p>
        </w:tc>
      </w:tr>
      <w:tr w:rsidR="00B86A78" w:rsidTr="008646EA">
        <w:tc>
          <w:tcPr>
            <w:tcW w:w="4606" w:type="dxa"/>
          </w:tcPr>
          <w:p w:rsidR="00B86A78" w:rsidRDefault="00B86A7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B86A78" w:rsidRDefault="00B86A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456,00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3125E8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8.117,31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F5749B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F5749B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F5749B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F5749B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F5749B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F5749B">
      <w:pPr>
        <w:spacing w:line="276" w:lineRule="auto"/>
        <w:jc w:val="both"/>
        <w:rPr>
          <w:sz w:val="24"/>
          <w:szCs w:val="24"/>
        </w:rPr>
      </w:pPr>
    </w:p>
    <w:p w:rsidR="00C60196" w:rsidRDefault="00C60196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31F57" w:rsidTr="003034E3">
        <w:tc>
          <w:tcPr>
            <w:tcW w:w="9212" w:type="dxa"/>
            <w:gridSpan w:val="2"/>
          </w:tcPr>
          <w:p w:rsidR="00C31F57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Drzewianowo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3034E3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99164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2.643,28</w:t>
            </w:r>
          </w:p>
        </w:tc>
      </w:tr>
      <w:tr w:rsidR="00C31F57" w:rsidTr="003034E3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99164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44,23</w:t>
            </w:r>
          </w:p>
        </w:tc>
      </w:tr>
      <w:tr w:rsidR="00C31F57" w:rsidTr="003034E3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4E7E9B" w:rsidP="004E7E9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7,15</w:t>
            </w:r>
          </w:p>
        </w:tc>
      </w:tr>
      <w:tr w:rsidR="00C31F57" w:rsidTr="003034E3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3034E3" w:rsidP="003034E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468,01</w:t>
            </w:r>
          </w:p>
        </w:tc>
      </w:tr>
      <w:tr w:rsidR="0099164A" w:rsidTr="003034E3">
        <w:tc>
          <w:tcPr>
            <w:tcW w:w="4606" w:type="dxa"/>
          </w:tcPr>
          <w:p w:rsidR="0099164A" w:rsidRDefault="0099164A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99164A" w:rsidRDefault="003034E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35,66</w:t>
            </w:r>
          </w:p>
        </w:tc>
      </w:tr>
      <w:tr w:rsidR="00484178" w:rsidTr="003034E3">
        <w:tc>
          <w:tcPr>
            <w:tcW w:w="4606" w:type="dxa"/>
          </w:tcPr>
          <w:p w:rsidR="00484178" w:rsidRDefault="0048417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484178" w:rsidRDefault="003034E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38,69</w:t>
            </w:r>
          </w:p>
        </w:tc>
      </w:tr>
      <w:tr w:rsidR="0099164A" w:rsidTr="003034E3">
        <w:tc>
          <w:tcPr>
            <w:tcW w:w="4606" w:type="dxa"/>
          </w:tcPr>
          <w:p w:rsidR="0099164A" w:rsidRDefault="0099164A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99164A" w:rsidRDefault="003034E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1,67</w:t>
            </w:r>
          </w:p>
        </w:tc>
      </w:tr>
      <w:tr w:rsidR="00C31F57" w:rsidTr="003034E3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B116D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1.352,37</w:t>
            </w:r>
          </w:p>
        </w:tc>
      </w:tr>
      <w:tr w:rsidR="00C31F57" w:rsidTr="003034E3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4E7E9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112,24</w:t>
            </w:r>
          </w:p>
        </w:tc>
      </w:tr>
      <w:tr w:rsidR="00B116D6" w:rsidTr="003034E3">
        <w:tc>
          <w:tcPr>
            <w:tcW w:w="4606" w:type="dxa"/>
          </w:tcPr>
          <w:p w:rsidR="00B116D6" w:rsidRDefault="00B116D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B116D6" w:rsidRDefault="004E7E9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21,11</w:t>
            </w:r>
          </w:p>
        </w:tc>
      </w:tr>
      <w:tr w:rsidR="00B116D6" w:rsidTr="003034E3">
        <w:tc>
          <w:tcPr>
            <w:tcW w:w="4606" w:type="dxa"/>
          </w:tcPr>
          <w:p w:rsidR="00B116D6" w:rsidRDefault="00B116D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B116D6" w:rsidRDefault="004E7E9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72,05</w:t>
            </w:r>
          </w:p>
        </w:tc>
      </w:tr>
      <w:tr w:rsidR="00424C64" w:rsidTr="003034E3">
        <w:tc>
          <w:tcPr>
            <w:tcW w:w="4606" w:type="dxa"/>
          </w:tcPr>
          <w:p w:rsidR="00424C64" w:rsidRDefault="00424C64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424C64" w:rsidRDefault="004E7E9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74,86</w:t>
            </w:r>
          </w:p>
        </w:tc>
      </w:tr>
      <w:tr w:rsidR="00B116D6" w:rsidTr="003034E3">
        <w:tc>
          <w:tcPr>
            <w:tcW w:w="4606" w:type="dxa"/>
          </w:tcPr>
          <w:p w:rsidR="00B116D6" w:rsidRDefault="00B116D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B116D6" w:rsidRDefault="00B116D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4E7E9B">
              <w:rPr>
                <w:sz w:val="24"/>
                <w:szCs w:val="24"/>
              </w:rPr>
              <w:t>882,28</w:t>
            </w:r>
          </w:p>
        </w:tc>
      </w:tr>
      <w:tr w:rsidR="00C31F57" w:rsidTr="003034E3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B116D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2.964,00</w:t>
            </w:r>
          </w:p>
        </w:tc>
      </w:tr>
      <w:tr w:rsidR="00C31F57" w:rsidTr="003034E3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4E7E9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838,54</w:t>
            </w:r>
          </w:p>
        </w:tc>
      </w:tr>
      <w:tr w:rsidR="00C31F57" w:rsidTr="003034E3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4E7E9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103,08</w:t>
            </w:r>
          </w:p>
        </w:tc>
      </w:tr>
      <w:tr w:rsidR="00B116D6" w:rsidTr="003034E3">
        <w:tc>
          <w:tcPr>
            <w:tcW w:w="4606" w:type="dxa"/>
          </w:tcPr>
          <w:p w:rsidR="00B116D6" w:rsidRDefault="00B116D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B116D6" w:rsidRDefault="004E7E9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39,59</w:t>
            </w:r>
          </w:p>
        </w:tc>
      </w:tr>
      <w:tr w:rsidR="00B116D6" w:rsidTr="003034E3">
        <w:tc>
          <w:tcPr>
            <w:tcW w:w="4606" w:type="dxa"/>
          </w:tcPr>
          <w:p w:rsidR="00B116D6" w:rsidRDefault="00B116D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B116D6" w:rsidRDefault="00B116D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456,00</w:t>
            </w:r>
          </w:p>
        </w:tc>
      </w:tr>
      <w:tr w:rsidR="00C31F57" w:rsidRPr="001F2942" w:rsidTr="003034E3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B116D6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E7E9B">
              <w:rPr>
                <w:b/>
                <w:sz w:val="24"/>
                <w:szCs w:val="24"/>
              </w:rPr>
              <w:t>1.154,81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2F0030" w:rsidRDefault="002F0030">
      <w:pPr>
        <w:widowControl/>
        <w:suppressAutoHyphens w:val="0"/>
        <w:autoSpaceDE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31F57" w:rsidRPr="00747AB9" w:rsidTr="008646EA">
        <w:tc>
          <w:tcPr>
            <w:tcW w:w="9212" w:type="dxa"/>
            <w:gridSpan w:val="2"/>
          </w:tcPr>
          <w:p w:rsidR="00C31F57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Izabela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B116D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760,21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B116D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B116D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6,52</w:t>
            </w:r>
          </w:p>
        </w:tc>
      </w:tr>
      <w:tr w:rsidR="00B116D6" w:rsidTr="008646EA">
        <w:tc>
          <w:tcPr>
            <w:tcW w:w="4606" w:type="dxa"/>
          </w:tcPr>
          <w:p w:rsidR="00B116D6" w:rsidRDefault="00B116D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B116D6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35,66</w:t>
            </w:r>
          </w:p>
        </w:tc>
      </w:tr>
      <w:tr w:rsidR="00B116D6" w:rsidTr="008646EA">
        <w:tc>
          <w:tcPr>
            <w:tcW w:w="4606" w:type="dxa"/>
          </w:tcPr>
          <w:p w:rsidR="00B116D6" w:rsidRDefault="00B116D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B116D6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C31F57" w:rsidRDefault="00B116D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B116D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16,95</w:t>
            </w:r>
          </w:p>
        </w:tc>
      </w:tr>
      <w:tr w:rsidR="00B116D6" w:rsidTr="008646EA">
        <w:tc>
          <w:tcPr>
            <w:tcW w:w="4606" w:type="dxa"/>
          </w:tcPr>
          <w:p w:rsidR="00B116D6" w:rsidRDefault="00B116D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B116D6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100,24</w:t>
            </w:r>
          </w:p>
        </w:tc>
      </w:tr>
      <w:tr w:rsidR="00B116D6" w:rsidTr="008646EA">
        <w:tc>
          <w:tcPr>
            <w:tcW w:w="4606" w:type="dxa"/>
          </w:tcPr>
          <w:p w:rsidR="00B116D6" w:rsidRDefault="00B116D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B116D6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21,11</w:t>
            </w:r>
          </w:p>
        </w:tc>
      </w:tr>
      <w:tr w:rsidR="00B116D6" w:rsidTr="008646EA">
        <w:tc>
          <w:tcPr>
            <w:tcW w:w="4606" w:type="dxa"/>
          </w:tcPr>
          <w:p w:rsidR="00B116D6" w:rsidRDefault="00B116D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B116D6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72,05</w:t>
            </w:r>
          </w:p>
        </w:tc>
      </w:tr>
      <w:tr w:rsidR="00B116D6" w:rsidTr="008646EA">
        <w:tc>
          <w:tcPr>
            <w:tcW w:w="4606" w:type="dxa"/>
          </w:tcPr>
          <w:p w:rsidR="00B116D6" w:rsidRDefault="00B116D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Szkolenie pracowników </w:t>
            </w:r>
          </w:p>
        </w:tc>
        <w:tc>
          <w:tcPr>
            <w:tcW w:w="4606" w:type="dxa"/>
          </w:tcPr>
          <w:p w:rsidR="00B116D6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74,86</w:t>
            </w:r>
          </w:p>
        </w:tc>
      </w:tr>
      <w:tr w:rsidR="00B116D6" w:rsidTr="008646EA">
        <w:tc>
          <w:tcPr>
            <w:tcW w:w="4606" w:type="dxa"/>
          </w:tcPr>
          <w:p w:rsidR="00B116D6" w:rsidRDefault="00B116D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B116D6" w:rsidRDefault="00B116D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005DC">
              <w:rPr>
                <w:sz w:val="24"/>
                <w:szCs w:val="24"/>
              </w:rPr>
              <w:t>882,28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B116D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2.340,00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731,59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Składki FP</w:t>
            </w:r>
          </w:p>
        </w:tc>
        <w:tc>
          <w:tcPr>
            <w:tcW w:w="4606" w:type="dxa"/>
          </w:tcPr>
          <w:p w:rsidR="00C31F57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87,84</w:t>
            </w:r>
          </w:p>
        </w:tc>
      </w:tr>
      <w:tr w:rsidR="009E02E5" w:rsidTr="008646EA">
        <w:tc>
          <w:tcPr>
            <w:tcW w:w="4606" w:type="dxa"/>
          </w:tcPr>
          <w:p w:rsidR="009E02E5" w:rsidRDefault="00065F85" w:rsidP="00065F85"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9E02E5" w:rsidRPr="009E02E5" w:rsidRDefault="00BB46A6" w:rsidP="009E02E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5005DC">
              <w:rPr>
                <w:sz w:val="24"/>
                <w:szCs w:val="24"/>
              </w:rPr>
              <w:t>,59</w:t>
            </w:r>
          </w:p>
        </w:tc>
      </w:tr>
      <w:tr w:rsidR="009E02E5" w:rsidTr="008646EA">
        <w:tc>
          <w:tcPr>
            <w:tcW w:w="4606" w:type="dxa"/>
          </w:tcPr>
          <w:p w:rsidR="009E02E5" w:rsidRPr="00112607" w:rsidRDefault="009E02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9E02E5" w:rsidRPr="00112607" w:rsidRDefault="009E02E5" w:rsidP="009E02E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456,00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9E02E5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5005DC">
              <w:rPr>
                <w:b/>
                <w:sz w:val="24"/>
                <w:szCs w:val="24"/>
              </w:rPr>
              <w:t>.787,91</w:t>
            </w:r>
          </w:p>
        </w:tc>
      </w:tr>
    </w:tbl>
    <w:p w:rsidR="00747AB9" w:rsidRDefault="00747AB9" w:rsidP="00F5749B">
      <w:pPr>
        <w:spacing w:line="276" w:lineRule="auto"/>
        <w:jc w:val="both"/>
        <w:rPr>
          <w:sz w:val="24"/>
          <w:szCs w:val="24"/>
        </w:rPr>
      </w:pPr>
    </w:p>
    <w:p w:rsidR="00747AB9" w:rsidRDefault="00747AB9" w:rsidP="00F5749B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Pr="00747AB9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Jeziorki Zabartowskie</w:t>
            </w:r>
          </w:p>
          <w:p w:rsidR="00747AB9" w:rsidRDefault="00747AB9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B0254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291,34</w:t>
            </w:r>
          </w:p>
        </w:tc>
      </w:tr>
      <w:tr w:rsidR="002C70DD" w:rsidTr="008646EA">
        <w:tc>
          <w:tcPr>
            <w:tcW w:w="4606" w:type="dxa"/>
          </w:tcPr>
          <w:p w:rsidR="002C70DD" w:rsidRDefault="002C70D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2C70DD" w:rsidRDefault="00B0254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005DC">
              <w:rPr>
                <w:sz w:val="24"/>
                <w:szCs w:val="24"/>
              </w:rPr>
              <w:t>9,</w:t>
            </w:r>
            <w:r w:rsidR="00AC7AA1">
              <w:rPr>
                <w:sz w:val="24"/>
                <w:szCs w:val="24"/>
              </w:rPr>
              <w:t>77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B0254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21,37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B0254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6,52</w:t>
            </w:r>
          </w:p>
        </w:tc>
      </w:tr>
      <w:tr w:rsidR="002C70DD" w:rsidTr="008646EA">
        <w:tc>
          <w:tcPr>
            <w:tcW w:w="4606" w:type="dxa"/>
          </w:tcPr>
          <w:p w:rsidR="002C70DD" w:rsidRDefault="002C70D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2C70DD" w:rsidRDefault="00B0254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005DC">
              <w:rPr>
                <w:sz w:val="24"/>
                <w:szCs w:val="24"/>
              </w:rPr>
              <w:t>5,66</w:t>
            </w:r>
          </w:p>
        </w:tc>
      </w:tr>
      <w:tr w:rsidR="002C70DD" w:rsidTr="008646EA">
        <w:tc>
          <w:tcPr>
            <w:tcW w:w="4606" w:type="dxa"/>
          </w:tcPr>
          <w:p w:rsidR="002C70DD" w:rsidRDefault="002C70D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2C70DD" w:rsidRDefault="00B0254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005DC">
              <w:rPr>
                <w:sz w:val="24"/>
                <w:szCs w:val="24"/>
              </w:rPr>
              <w:t>8,69</w:t>
            </w:r>
          </w:p>
        </w:tc>
      </w:tr>
      <w:tr w:rsidR="002C70DD" w:rsidTr="008646EA">
        <w:tc>
          <w:tcPr>
            <w:tcW w:w="4606" w:type="dxa"/>
          </w:tcPr>
          <w:p w:rsidR="002C70DD" w:rsidRDefault="002C70D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2C70DD" w:rsidRDefault="00B0254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5005DC">
              <w:rPr>
                <w:sz w:val="24"/>
                <w:szCs w:val="24"/>
              </w:rPr>
              <w:t>67</w:t>
            </w:r>
          </w:p>
        </w:tc>
      </w:tr>
      <w:tr w:rsidR="00B02540" w:rsidTr="008646EA">
        <w:tc>
          <w:tcPr>
            <w:tcW w:w="4606" w:type="dxa"/>
          </w:tcPr>
          <w:p w:rsidR="00B02540" w:rsidRDefault="00B0254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B02540" w:rsidRDefault="00B0254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5,65</w:t>
            </w:r>
          </w:p>
        </w:tc>
      </w:tr>
      <w:tr w:rsidR="00C31F57" w:rsidTr="008646EA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C31F57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97,24</w:t>
            </w:r>
          </w:p>
        </w:tc>
      </w:tr>
      <w:tr w:rsidR="002C70DD" w:rsidTr="008646EA">
        <w:tc>
          <w:tcPr>
            <w:tcW w:w="4606" w:type="dxa"/>
          </w:tcPr>
          <w:p w:rsidR="002C70DD" w:rsidRDefault="002C70D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2C70DD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21,11</w:t>
            </w:r>
          </w:p>
        </w:tc>
      </w:tr>
      <w:tr w:rsidR="002C70DD" w:rsidTr="008646EA">
        <w:tc>
          <w:tcPr>
            <w:tcW w:w="4606" w:type="dxa"/>
          </w:tcPr>
          <w:p w:rsidR="002C70DD" w:rsidRDefault="002C70D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2C70DD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72,05</w:t>
            </w:r>
          </w:p>
        </w:tc>
      </w:tr>
      <w:tr w:rsidR="002C70DD" w:rsidTr="008646EA">
        <w:tc>
          <w:tcPr>
            <w:tcW w:w="4606" w:type="dxa"/>
          </w:tcPr>
          <w:p w:rsidR="002C70DD" w:rsidRDefault="002C70D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2C70DD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74,86</w:t>
            </w:r>
          </w:p>
        </w:tc>
      </w:tr>
      <w:tr w:rsidR="002C70DD" w:rsidTr="008646EA">
        <w:tc>
          <w:tcPr>
            <w:tcW w:w="4606" w:type="dxa"/>
          </w:tcPr>
          <w:p w:rsidR="002C70DD" w:rsidRDefault="002C70D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2C70DD" w:rsidRDefault="00B0254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655CD">
              <w:rPr>
                <w:sz w:val="24"/>
                <w:szCs w:val="24"/>
              </w:rPr>
              <w:t>882</w:t>
            </w:r>
            <w:r w:rsidR="005005DC">
              <w:rPr>
                <w:sz w:val="24"/>
                <w:szCs w:val="24"/>
              </w:rPr>
              <w:t>,28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B0254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1.950,00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664,75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B02540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005DC">
              <w:rPr>
                <w:sz w:val="24"/>
                <w:szCs w:val="24"/>
              </w:rPr>
              <w:t>8,24</w:t>
            </w:r>
          </w:p>
        </w:tc>
      </w:tr>
      <w:tr w:rsidR="002C70DD" w:rsidTr="008646EA">
        <w:tc>
          <w:tcPr>
            <w:tcW w:w="4606" w:type="dxa"/>
          </w:tcPr>
          <w:p w:rsidR="002C70DD" w:rsidRDefault="00065F85" w:rsidP="00065F8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2C70DD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39,59</w:t>
            </w:r>
          </w:p>
        </w:tc>
      </w:tr>
      <w:tr w:rsidR="002C70DD" w:rsidTr="008646EA">
        <w:tc>
          <w:tcPr>
            <w:tcW w:w="4606" w:type="dxa"/>
          </w:tcPr>
          <w:p w:rsidR="002C70DD" w:rsidRDefault="002C70D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2C70DD" w:rsidRDefault="002C70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240,00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5005DC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5.580,79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747AB9" w:rsidRDefault="00747AB9" w:rsidP="002F0030">
      <w:pPr>
        <w:spacing w:line="276" w:lineRule="auto"/>
        <w:jc w:val="both"/>
        <w:rPr>
          <w:sz w:val="24"/>
          <w:szCs w:val="24"/>
        </w:rPr>
      </w:pPr>
    </w:p>
    <w:p w:rsidR="00671FCB" w:rsidRPr="002F0030" w:rsidRDefault="00671FCB" w:rsidP="002F0030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31F57" w:rsidRPr="00747AB9" w:rsidTr="008646EA">
        <w:tc>
          <w:tcPr>
            <w:tcW w:w="9212" w:type="dxa"/>
            <w:gridSpan w:val="2"/>
          </w:tcPr>
          <w:p w:rsidR="00C31F57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Kaźmierzewo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AE7DA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632,37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AE7DA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24,19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7,15</w:t>
            </w:r>
          </w:p>
        </w:tc>
      </w:tr>
      <w:tr w:rsidR="00AE7DA8" w:rsidTr="008646EA">
        <w:tc>
          <w:tcPr>
            <w:tcW w:w="4606" w:type="dxa"/>
          </w:tcPr>
          <w:p w:rsidR="00AE7DA8" w:rsidRDefault="00AE7DA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AE7DA8" w:rsidRDefault="00AE7DA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 w:rsidR="005005DC">
              <w:rPr>
                <w:sz w:val="24"/>
                <w:szCs w:val="24"/>
              </w:rPr>
              <w:t>52</w:t>
            </w:r>
          </w:p>
        </w:tc>
      </w:tr>
      <w:tr w:rsidR="00AE7DA8" w:rsidTr="008646EA">
        <w:tc>
          <w:tcPr>
            <w:tcW w:w="4606" w:type="dxa"/>
          </w:tcPr>
          <w:p w:rsidR="00AE7DA8" w:rsidRDefault="00AC6CD4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artykułów </w:t>
            </w:r>
            <w:r w:rsidR="00AE7DA8">
              <w:rPr>
                <w:sz w:val="24"/>
                <w:szCs w:val="24"/>
              </w:rPr>
              <w:t xml:space="preserve"> pozostałych</w:t>
            </w:r>
          </w:p>
        </w:tc>
        <w:tc>
          <w:tcPr>
            <w:tcW w:w="4606" w:type="dxa"/>
          </w:tcPr>
          <w:p w:rsidR="00AE7DA8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202,92</w:t>
            </w:r>
          </w:p>
        </w:tc>
      </w:tr>
      <w:tr w:rsidR="00AE7DA8" w:rsidTr="008646EA">
        <w:tc>
          <w:tcPr>
            <w:tcW w:w="4606" w:type="dxa"/>
          </w:tcPr>
          <w:p w:rsidR="00AE7DA8" w:rsidRDefault="00AE7DA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AE7DA8" w:rsidRDefault="00AE7DA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005DC">
              <w:rPr>
                <w:sz w:val="24"/>
                <w:szCs w:val="24"/>
              </w:rPr>
              <w:t>5,66</w:t>
            </w:r>
          </w:p>
        </w:tc>
      </w:tr>
      <w:tr w:rsidR="00C31F57" w:rsidTr="008646EA">
        <w:tc>
          <w:tcPr>
            <w:tcW w:w="4606" w:type="dxa"/>
          </w:tcPr>
          <w:p w:rsidR="00C31F57" w:rsidRDefault="00AE7DA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C31F57" w:rsidRDefault="00AE7DA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5005DC">
              <w:rPr>
                <w:sz w:val="24"/>
                <w:szCs w:val="24"/>
              </w:rPr>
              <w:t>67</w:t>
            </w:r>
          </w:p>
        </w:tc>
      </w:tr>
      <w:tr w:rsidR="00C31F57" w:rsidTr="008646EA">
        <w:tc>
          <w:tcPr>
            <w:tcW w:w="4606" w:type="dxa"/>
          </w:tcPr>
          <w:p w:rsidR="00C31F57" w:rsidRDefault="00AC6CD4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C31F57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21,11</w:t>
            </w:r>
          </w:p>
        </w:tc>
      </w:tr>
      <w:tr w:rsidR="00C31F57" w:rsidTr="008646EA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Zakup usług</w:t>
            </w:r>
            <w:r w:rsidR="00C31F57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5005DC" w:rsidP="005005D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106,24</w:t>
            </w:r>
          </w:p>
        </w:tc>
      </w:tr>
      <w:tr w:rsidR="00AC6CD4" w:rsidTr="008646EA">
        <w:tc>
          <w:tcPr>
            <w:tcW w:w="4606" w:type="dxa"/>
          </w:tcPr>
          <w:p w:rsidR="00AC6CD4" w:rsidRDefault="00AC6CD4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AC6CD4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72,05</w:t>
            </w:r>
          </w:p>
        </w:tc>
      </w:tr>
      <w:tr w:rsidR="00AC6CD4" w:rsidTr="008646EA">
        <w:tc>
          <w:tcPr>
            <w:tcW w:w="4606" w:type="dxa"/>
          </w:tcPr>
          <w:p w:rsidR="00AC6CD4" w:rsidRDefault="00AC6CD4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AC6CD4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74,86</w:t>
            </w:r>
          </w:p>
        </w:tc>
      </w:tr>
      <w:tr w:rsidR="00A214B8" w:rsidTr="008646EA">
        <w:tc>
          <w:tcPr>
            <w:tcW w:w="4606" w:type="dxa"/>
          </w:tcPr>
          <w:p w:rsidR="00A214B8" w:rsidRDefault="00A214B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Wynagrodzenie osobowe </w:t>
            </w:r>
          </w:p>
        </w:tc>
        <w:tc>
          <w:tcPr>
            <w:tcW w:w="4606" w:type="dxa"/>
          </w:tcPr>
          <w:p w:rsidR="00A214B8" w:rsidRDefault="00A214B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005DC">
              <w:rPr>
                <w:sz w:val="24"/>
                <w:szCs w:val="24"/>
              </w:rPr>
              <w:t>882,33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5410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2.340,00</w:t>
            </w:r>
          </w:p>
        </w:tc>
      </w:tr>
      <w:tr w:rsidR="00C31F57" w:rsidTr="00477921">
        <w:tc>
          <w:tcPr>
            <w:tcW w:w="4606" w:type="dxa"/>
            <w:tcBorders>
              <w:bottom w:val="single" w:sz="4" w:space="0" w:color="auto"/>
            </w:tcBorders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:rsidR="00C31F57" w:rsidRDefault="005005DC" w:rsidP="005005D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731,56</w:t>
            </w:r>
          </w:p>
        </w:tc>
      </w:tr>
      <w:tr w:rsidR="00065F85" w:rsidTr="00477921">
        <w:tc>
          <w:tcPr>
            <w:tcW w:w="4606" w:type="dxa"/>
            <w:tcBorders>
              <w:bottom w:val="single" w:sz="4" w:space="0" w:color="auto"/>
            </w:tcBorders>
          </w:tcPr>
          <w:p w:rsidR="00065F85" w:rsidRDefault="00065F85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Składki FP 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:rsidR="00065F85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30,48</w:t>
            </w:r>
          </w:p>
        </w:tc>
      </w:tr>
      <w:tr w:rsidR="00065F85" w:rsidTr="00477921">
        <w:tc>
          <w:tcPr>
            <w:tcW w:w="4606" w:type="dxa"/>
            <w:tcBorders>
              <w:bottom w:val="single" w:sz="4" w:space="0" w:color="auto"/>
            </w:tcBorders>
          </w:tcPr>
          <w:p w:rsidR="00065F85" w:rsidRDefault="00065F85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:rsidR="00065F85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39,59</w:t>
            </w:r>
          </w:p>
        </w:tc>
      </w:tr>
      <w:tr w:rsidR="00065F85" w:rsidTr="00477921">
        <w:tc>
          <w:tcPr>
            <w:tcW w:w="4606" w:type="dxa"/>
            <w:tcBorders>
              <w:bottom w:val="single" w:sz="4" w:space="0" w:color="auto"/>
            </w:tcBorders>
          </w:tcPr>
          <w:p w:rsidR="00065F85" w:rsidRDefault="00065F85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:rsidR="00065F85" w:rsidRDefault="00065F8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240,00</w:t>
            </w:r>
          </w:p>
        </w:tc>
      </w:tr>
      <w:tr w:rsidR="00C31F57" w:rsidRPr="001F2942" w:rsidTr="00477921">
        <w:tc>
          <w:tcPr>
            <w:tcW w:w="4606" w:type="dxa"/>
            <w:tcBorders>
              <w:bottom w:val="single" w:sz="4" w:space="0" w:color="auto"/>
            </w:tcBorders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:rsidR="00C31F57" w:rsidRPr="001F2942" w:rsidRDefault="005005DC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6.448,70</w:t>
            </w:r>
          </w:p>
        </w:tc>
      </w:tr>
      <w:tr w:rsidR="00740142" w:rsidTr="00477921">
        <w:tc>
          <w:tcPr>
            <w:tcW w:w="92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25E7" w:rsidRDefault="000025E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671FCB" w:rsidRDefault="00671FC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671FCB" w:rsidRDefault="00671FC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AD640D" w:rsidTr="00AD640D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AD640D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Krukówko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C31F57" w:rsidRDefault="00A8766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1.995,00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A8766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630,08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A8766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47,54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A8766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5005DC">
              <w:rPr>
                <w:sz w:val="24"/>
                <w:szCs w:val="24"/>
              </w:rPr>
              <w:t>9,35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A8766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8,01</w:t>
            </w:r>
          </w:p>
        </w:tc>
      </w:tr>
      <w:tr w:rsidR="00A87662" w:rsidTr="008646EA">
        <w:tc>
          <w:tcPr>
            <w:tcW w:w="4606" w:type="dxa"/>
          </w:tcPr>
          <w:p w:rsidR="00A87662" w:rsidRDefault="00A8766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A87662" w:rsidRDefault="00A8766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005DC">
              <w:rPr>
                <w:sz w:val="24"/>
                <w:szCs w:val="24"/>
              </w:rPr>
              <w:t>5,66</w:t>
            </w:r>
          </w:p>
        </w:tc>
      </w:tr>
      <w:tr w:rsidR="00A87662" w:rsidTr="008646EA">
        <w:tc>
          <w:tcPr>
            <w:tcW w:w="4606" w:type="dxa"/>
          </w:tcPr>
          <w:p w:rsidR="00A87662" w:rsidRDefault="00A8766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A87662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C31F57" w:rsidRDefault="00A8766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61,50</w:t>
            </w:r>
          </w:p>
        </w:tc>
      </w:tr>
      <w:tr w:rsidR="00A87662" w:rsidTr="008646EA">
        <w:tc>
          <w:tcPr>
            <w:tcW w:w="4606" w:type="dxa"/>
          </w:tcPr>
          <w:p w:rsidR="00A87662" w:rsidRDefault="00A8766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A87662" w:rsidRDefault="00A8766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05DC">
              <w:rPr>
                <w:sz w:val="24"/>
                <w:szCs w:val="24"/>
              </w:rPr>
              <w:t>,67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A8766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55,97</w:t>
            </w:r>
          </w:p>
        </w:tc>
      </w:tr>
      <w:tr w:rsidR="00C31F57" w:rsidTr="008646EA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C31F57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A8766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80B05">
              <w:rPr>
                <w:sz w:val="24"/>
                <w:szCs w:val="24"/>
              </w:rPr>
              <w:t>86</w:t>
            </w:r>
            <w:r w:rsidR="005005DC">
              <w:rPr>
                <w:sz w:val="24"/>
                <w:szCs w:val="24"/>
              </w:rPr>
              <w:t>,12</w:t>
            </w:r>
          </w:p>
        </w:tc>
      </w:tr>
      <w:tr w:rsidR="00A87662" w:rsidTr="008646EA">
        <w:tc>
          <w:tcPr>
            <w:tcW w:w="4606" w:type="dxa"/>
          </w:tcPr>
          <w:p w:rsidR="00A87662" w:rsidRDefault="00A8766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A87662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21,11</w:t>
            </w:r>
          </w:p>
        </w:tc>
      </w:tr>
      <w:tr w:rsidR="00A87662" w:rsidTr="008646EA">
        <w:tc>
          <w:tcPr>
            <w:tcW w:w="4606" w:type="dxa"/>
          </w:tcPr>
          <w:p w:rsidR="00A87662" w:rsidRDefault="00A8766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A87662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72,07</w:t>
            </w:r>
          </w:p>
        </w:tc>
      </w:tr>
      <w:tr w:rsidR="00A87662" w:rsidTr="008646EA">
        <w:tc>
          <w:tcPr>
            <w:tcW w:w="4606" w:type="dxa"/>
          </w:tcPr>
          <w:p w:rsidR="00A87662" w:rsidRDefault="00A8766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A87662" w:rsidRDefault="005005DC" w:rsidP="005005D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74,86</w:t>
            </w:r>
          </w:p>
        </w:tc>
      </w:tr>
      <w:tr w:rsidR="00C31F57" w:rsidTr="008646EA">
        <w:tc>
          <w:tcPr>
            <w:tcW w:w="4606" w:type="dxa"/>
          </w:tcPr>
          <w:p w:rsidR="00C31F57" w:rsidRDefault="00AD640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C31F57" w:rsidRDefault="00A8766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11,49</w:t>
            </w:r>
          </w:p>
        </w:tc>
      </w:tr>
      <w:tr w:rsidR="00A87662" w:rsidTr="008646EA">
        <w:tc>
          <w:tcPr>
            <w:tcW w:w="4606" w:type="dxa"/>
          </w:tcPr>
          <w:p w:rsidR="00A87662" w:rsidRDefault="00A8766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A87662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1.882,28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A8766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2.418,00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744,97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A8766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005DC">
              <w:rPr>
                <w:sz w:val="24"/>
                <w:szCs w:val="24"/>
              </w:rPr>
              <w:t>9,70</w:t>
            </w:r>
          </w:p>
        </w:tc>
      </w:tr>
      <w:tr w:rsidR="00A87662" w:rsidTr="008646EA">
        <w:tc>
          <w:tcPr>
            <w:tcW w:w="4606" w:type="dxa"/>
          </w:tcPr>
          <w:p w:rsidR="00A87662" w:rsidRDefault="00A8766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A87662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39,59</w:t>
            </w:r>
          </w:p>
        </w:tc>
      </w:tr>
      <w:tr w:rsidR="00A87662" w:rsidTr="008646EA">
        <w:tc>
          <w:tcPr>
            <w:tcW w:w="4606" w:type="dxa"/>
          </w:tcPr>
          <w:p w:rsidR="00A87662" w:rsidRDefault="00A87662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A87662" w:rsidRDefault="00A8766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456,00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5005DC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9.351,96</w:t>
            </w:r>
          </w:p>
        </w:tc>
      </w:tr>
    </w:tbl>
    <w:p w:rsidR="00AD640D" w:rsidRDefault="00AD640D" w:rsidP="00F5749B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F5749B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F5749B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F5749B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F5749B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D640D" w:rsidTr="005005DC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AD640D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Matyldzin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D640D" w:rsidTr="005005DC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AD640D" w:rsidRDefault="00232AB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1.209,33</w:t>
            </w:r>
          </w:p>
        </w:tc>
      </w:tr>
      <w:tr w:rsidR="00AD640D" w:rsidTr="005005DC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D640D" w:rsidRDefault="00232AB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27,11</w:t>
            </w:r>
          </w:p>
        </w:tc>
      </w:tr>
      <w:tr w:rsidR="00AD640D" w:rsidTr="005005DC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AD640D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7,15</w:t>
            </w:r>
          </w:p>
        </w:tc>
      </w:tr>
      <w:tr w:rsidR="00AD640D" w:rsidTr="005005DC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D640D" w:rsidRDefault="00232AB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6,52</w:t>
            </w:r>
          </w:p>
        </w:tc>
      </w:tr>
      <w:tr w:rsidR="00232AB6" w:rsidTr="005005DC">
        <w:tc>
          <w:tcPr>
            <w:tcW w:w="4606" w:type="dxa"/>
          </w:tcPr>
          <w:p w:rsidR="00232AB6" w:rsidRDefault="00232AB6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232AB6" w:rsidRDefault="00232AB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005DC">
              <w:rPr>
                <w:sz w:val="24"/>
                <w:szCs w:val="24"/>
              </w:rPr>
              <w:t>5,66</w:t>
            </w:r>
          </w:p>
        </w:tc>
      </w:tr>
      <w:tr w:rsidR="00232AB6" w:rsidTr="005005DC">
        <w:tc>
          <w:tcPr>
            <w:tcW w:w="4606" w:type="dxa"/>
          </w:tcPr>
          <w:p w:rsidR="00232AB6" w:rsidRDefault="00232AB6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232AB6" w:rsidRDefault="00232AB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005DC">
              <w:rPr>
                <w:sz w:val="24"/>
                <w:szCs w:val="24"/>
              </w:rPr>
              <w:t>8,69</w:t>
            </w:r>
          </w:p>
        </w:tc>
      </w:tr>
      <w:tr w:rsidR="00232AB6" w:rsidTr="005005DC">
        <w:tc>
          <w:tcPr>
            <w:tcW w:w="4606" w:type="dxa"/>
          </w:tcPr>
          <w:p w:rsidR="00232AB6" w:rsidRDefault="00232AB6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232AB6" w:rsidRDefault="00232AB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5005DC">
              <w:rPr>
                <w:sz w:val="24"/>
                <w:szCs w:val="24"/>
              </w:rPr>
              <w:t>67</w:t>
            </w:r>
          </w:p>
        </w:tc>
      </w:tr>
      <w:tr w:rsidR="00AD640D" w:rsidTr="005005DC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D640D" w:rsidRDefault="008A466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437,16</w:t>
            </w:r>
          </w:p>
        </w:tc>
      </w:tr>
      <w:tr w:rsidR="00AD640D" w:rsidTr="005005DC">
        <w:tc>
          <w:tcPr>
            <w:tcW w:w="4606" w:type="dxa"/>
          </w:tcPr>
          <w:p w:rsidR="00AD640D" w:rsidRDefault="002F0030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AD640D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97,24</w:t>
            </w:r>
          </w:p>
        </w:tc>
      </w:tr>
      <w:tr w:rsidR="008A466A" w:rsidTr="005005DC">
        <w:tc>
          <w:tcPr>
            <w:tcW w:w="4606" w:type="dxa"/>
          </w:tcPr>
          <w:p w:rsidR="008A466A" w:rsidRDefault="008A466A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8A466A" w:rsidRDefault="005005D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21,11</w:t>
            </w:r>
          </w:p>
        </w:tc>
      </w:tr>
      <w:tr w:rsidR="008A466A" w:rsidTr="005005DC">
        <w:tc>
          <w:tcPr>
            <w:tcW w:w="4606" w:type="dxa"/>
          </w:tcPr>
          <w:p w:rsidR="008A466A" w:rsidRDefault="008A466A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8A466A" w:rsidRDefault="005358B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72,05</w:t>
            </w:r>
          </w:p>
        </w:tc>
      </w:tr>
      <w:tr w:rsidR="008A466A" w:rsidTr="005005DC">
        <w:tc>
          <w:tcPr>
            <w:tcW w:w="4606" w:type="dxa"/>
          </w:tcPr>
          <w:p w:rsidR="008A466A" w:rsidRDefault="008A466A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8A466A" w:rsidRDefault="005358B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74,86</w:t>
            </w:r>
          </w:p>
        </w:tc>
      </w:tr>
      <w:tr w:rsidR="000D1F61" w:rsidTr="005005DC">
        <w:tc>
          <w:tcPr>
            <w:tcW w:w="4606" w:type="dxa"/>
          </w:tcPr>
          <w:p w:rsidR="000D1F61" w:rsidRDefault="000D1F6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0D1F61" w:rsidRDefault="008A466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71F7D">
              <w:rPr>
                <w:sz w:val="24"/>
                <w:szCs w:val="24"/>
              </w:rPr>
              <w:t>882</w:t>
            </w:r>
            <w:r w:rsidR="005358B8">
              <w:rPr>
                <w:sz w:val="24"/>
                <w:szCs w:val="24"/>
              </w:rPr>
              <w:t>,28</w:t>
            </w:r>
          </w:p>
        </w:tc>
      </w:tr>
      <w:tr w:rsidR="00AD640D" w:rsidTr="005005DC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AD640D" w:rsidRDefault="008A466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2.496,00</w:t>
            </w:r>
          </w:p>
        </w:tc>
      </w:tr>
      <w:tr w:rsidR="00AD640D" w:rsidTr="005005DC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5358B8" w:rsidP="005358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758,35</w:t>
            </w:r>
          </w:p>
        </w:tc>
      </w:tr>
      <w:tr w:rsidR="00AD640D" w:rsidTr="005005DC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AD640D" w:rsidRDefault="005358B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91,65</w:t>
            </w:r>
          </w:p>
        </w:tc>
      </w:tr>
      <w:tr w:rsidR="000D1F61" w:rsidTr="005005DC">
        <w:tc>
          <w:tcPr>
            <w:tcW w:w="4606" w:type="dxa"/>
          </w:tcPr>
          <w:p w:rsidR="000D1F61" w:rsidRDefault="000D1F6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0D1F61" w:rsidRDefault="005358B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39,59</w:t>
            </w:r>
          </w:p>
        </w:tc>
      </w:tr>
      <w:tr w:rsidR="008A466A" w:rsidTr="005005DC">
        <w:tc>
          <w:tcPr>
            <w:tcW w:w="4606" w:type="dxa"/>
          </w:tcPr>
          <w:p w:rsidR="008A466A" w:rsidRDefault="008A466A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8A466A" w:rsidRDefault="008A466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456,00</w:t>
            </w:r>
          </w:p>
        </w:tc>
      </w:tr>
      <w:tr w:rsidR="00AD640D" w:rsidRPr="001F2942" w:rsidTr="005005DC">
        <w:tc>
          <w:tcPr>
            <w:tcW w:w="4606" w:type="dxa"/>
          </w:tcPr>
          <w:p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Pr="001F2942" w:rsidRDefault="008A466A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  <w:r w:rsidR="005358B8">
              <w:rPr>
                <w:b/>
                <w:sz w:val="24"/>
                <w:szCs w:val="24"/>
              </w:rPr>
              <w:t>752,42</w:t>
            </w:r>
          </w:p>
        </w:tc>
      </w:tr>
    </w:tbl>
    <w:p w:rsidR="00477921" w:rsidRDefault="00477921" w:rsidP="00AD640D">
      <w:pPr>
        <w:spacing w:line="276" w:lineRule="auto"/>
        <w:jc w:val="both"/>
        <w:rPr>
          <w:sz w:val="24"/>
          <w:szCs w:val="24"/>
        </w:rPr>
      </w:pPr>
    </w:p>
    <w:p w:rsidR="00477921" w:rsidRDefault="00477921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D640D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Świetlica Roś</w:t>
            </w:r>
            <w:r w:rsidR="00AD640D" w:rsidRPr="00747AB9">
              <w:rPr>
                <w:b/>
                <w:sz w:val="24"/>
                <w:szCs w:val="24"/>
              </w:rPr>
              <w:t>cimin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AD640D" w:rsidRDefault="005B0B3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1.033,46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D640D" w:rsidRDefault="005B0B3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27,06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AD640D" w:rsidRDefault="008F76C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7,15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D640D" w:rsidRDefault="005B0B3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6,52</w:t>
            </w:r>
          </w:p>
        </w:tc>
      </w:tr>
      <w:tr w:rsidR="005B0B39" w:rsidTr="00F87A2B">
        <w:tc>
          <w:tcPr>
            <w:tcW w:w="4606" w:type="dxa"/>
          </w:tcPr>
          <w:p w:rsidR="005B0B39" w:rsidRDefault="005B0B39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5B0B39" w:rsidRDefault="005B0B3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F76C3">
              <w:rPr>
                <w:sz w:val="24"/>
                <w:szCs w:val="24"/>
              </w:rPr>
              <w:t>5,66</w:t>
            </w:r>
          </w:p>
        </w:tc>
      </w:tr>
      <w:tr w:rsidR="00B51344" w:rsidTr="00F87A2B">
        <w:tc>
          <w:tcPr>
            <w:tcW w:w="4606" w:type="dxa"/>
          </w:tcPr>
          <w:p w:rsidR="00B51344" w:rsidRDefault="00B51344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B51344" w:rsidRDefault="008F76C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37,63</w:t>
            </w:r>
          </w:p>
        </w:tc>
      </w:tr>
      <w:tr w:rsidR="00AD640D" w:rsidTr="00F87A2B">
        <w:tc>
          <w:tcPr>
            <w:tcW w:w="4606" w:type="dxa"/>
          </w:tcPr>
          <w:p w:rsidR="00AD640D" w:rsidRDefault="005B0B39" w:rsidP="005B0B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AD640D" w:rsidRDefault="005B0B3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8F76C3">
              <w:rPr>
                <w:sz w:val="24"/>
                <w:szCs w:val="24"/>
              </w:rPr>
              <w:t>67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D640D" w:rsidRDefault="00721B3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16,85</w:t>
            </w:r>
          </w:p>
        </w:tc>
      </w:tr>
      <w:tr w:rsidR="00AD640D" w:rsidTr="00F87A2B">
        <w:tc>
          <w:tcPr>
            <w:tcW w:w="4606" w:type="dxa"/>
          </w:tcPr>
          <w:p w:rsidR="00AD640D" w:rsidRDefault="002F0030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AD640D">
              <w:rPr>
                <w:sz w:val="24"/>
                <w:szCs w:val="24"/>
              </w:rPr>
              <w:t>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721B3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8F76C3">
              <w:rPr>
                <w:sz w:val="24"/>
                <w:szCs w:val="24"/>
              </w:rPr>
              <w:t>82,99</w:t>
            </w:r>
          </w:p>
        </w:tc>
      </w:tr>
      <w:tr w:rsidR="00721B39" w:rsidTr="00F87A2B">
        <w:tc>
          <w:tcPr>
            <w:tcW w:w="4606" w:type="dxa"/>
          </w:tcPr>
          <w:p w:rsidR="00721B39" w:rsidRDefault="00721B39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721B39" w:rsidRDefault="008F76C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21,11</w:t>
            </w:r>
          </w:p>
        </w:tc>
      </w:tr>
      <w:tr w:rsidR="00721B39" w:rsidTr="00F87A2B">
        <w:tc>
          <w:tcPr>
            <w:tcW w:w="4606" w:type="dxa"/>
          </w:tcPr>
          <w:p w:rsidR="00721B39" w:rsidRDefault="00721B39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721B39" w:rsidRDefault="008F76C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72,05</w:t>
            </w:r>
          </w:p>
        </w:tc>
      </w:tr>
      <w:tr w:rsidR="00721B39" w:rsidTr="00F87A2B">
        <w:tc>
          <w:tcPr>
            <w:tcW w:w="4606" w:type="dxa"/>
          </w:tcPr>
          <w:p w:rsidR="00721B39" w:rsidRDefault="00721B39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721B39" w:rsidRDefault="008F76C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74,86</w:t>
            </w:r>
          </w:p>
        </w:tc>
      </w:tr>
      <w:tr w:rsidR="00B51344" w:rsidTr="00F87A2B">
        <w:tc>
          <w:tcPr>
            <w:tcW w:w="4606" w:type="dxa"/>
          </w:tcPr>
          <w:p w:rsidR="00B51344" w:rsidRDefault="00B51344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B51344" w:rsidRDefault="00721B3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F76C3">
              <w:rPr>
                <w:sz w:val="24"/>
                <w:szCs w:val="24"/>
              </w:rPr>
              <w:t>882,28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Wynagrodzenie bezosobowe</w:t>
            </w:r>
          </w:p>
        </w:tc>
        <w:tc>
          <w:tcPr>
            <w:tcW w:w="4606" w:type="dxa"/>
          </w:tcPr>
          <w:p w:rsidR="00AD640D" w:rsidRDefault="00721B3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2.964,00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8F76C3" w:rsidP="008F76C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838,57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AD640D" w:rsidRDefault="008F76C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103,08</w:t>
            </w:r>
          </w:p>
        </w:tc>
      </w:tr>
      <w:tr w:rsidR="00B51344" w:rsidTr="00F87A2B">
        <w:tc>
          <w:tcPr>
            <w:tcW w:w="4606" w:type="dxa"/>
          </w:tcPr>
          <w:p w:rsidR="00B51344" w:rsidRDefault="00B51344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B51344" w:rsidRDefault="00DD51CF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8F76C3">
              <w:rPr>
                <w:sz w:val="24"/>
                <w:szCs w:val="24"/>
              </w:rPr>
              <w:t>,59</w:t>
            </w:r>
          </w:p>
        </w:tc>
      </w:tr>
      <w:tr w:rsidR="00681ACB" w:rsidTr="00F87A2B">
        <w:tc>
          <w:tcPr>
            <w:tcW w:w="4606" w:type="dxa"/>
          </w:tcPr>
          <w:p w:rsidR="00681ACB" w:rsidRDefault="00681ACB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681ACB" w:rsidRDefault="00681AC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456,00</w:t>
            </w:r>
          </w:p>
        </w:tc>
      </w:tr>
      <w:tr w:rsidR="00AD640D" w:rsidRPr="001F2942" w:rsidTr="00F87A2B">
        <w:tc>
          <w:tcPr>
            <w:tcW w:w="4606" w:type="dxa"/>
          </w:tcPr>
          <w:p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Pr="001F2942" w:rsidRDefault="008F76C3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9.200,53</w:t>
            </w:r>
          </w:p>
        </w:tc>
      </w:tr>
    </w:tbl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747AB9">
      <w:pPr>
        <w:spacing w:line="276" w:lineRule="auto"/>
        <w:jc w:val="center"/>
        <w:rPr>
          <w:b/>
          <w:sz w:val="24"/>
          <w:szCs w:val="24"/>
        </w:rPr>
      </w:pPr>
    </w:p>
    <w:p w:rsidR="00671FCB" w:rsidRPr="00747AB9" w:rsidRDefault="00671FCB" w:rsidP="00747AB9">
      <w:pPr>
        <w:spacing w:line="276" w:lineRule="auto"/>
        <w:jc w:val="center"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D640D" w:rsidRPr="00747AB9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D156DD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Samsieczynek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AD640D" w:rsidRDefault="0043527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1.578,64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D640D" w:rsidRDefault="0043527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41,22</w:t>
            </w:r>
          </w:p>
        </w:tc>
      </w:tr>
      <w:tr w:rsidR="00435275" w:rsidTr="00F87A2B">
        <w:tc>
          <w:tcPr>
            <w:tcW w:w="4606" w:type="dxa"/>
          </w:tcPr>
          <w:p w:rsidR="00435275" w:rsidRDefault="0043527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435275" w:rsidRDefault="008F76C3" w:rsidP="008F76C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7,15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D640D" w:rsidRDefault="0043527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6,52</w:t>
            </w:r>
          </w:p>
        </w:tc>
      </w:tr>
      <w:tr w:rsidR="00435275" w:rsidTr="00F87A2B">
        <w:tc>
          <w:tcPr>
            <w:tcW w:w="4606" w:type="dxa"/>
          </w:tcPr>
          <w:p w:rsidR="00435275" w:rsidRDefault="0043527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435275" w:rsidRDefault="0043527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F76C3">
              <w:rPr>
                <w:sz w:val="24"/>
                <w:szCs w:val="24"/>
              </w:rPr>
              <w:t>5,66</w:t>
            </w:r>
          </w:p>
        </w:tc>
      </w:tr>
      <w:tr w:rsidR="00435275" w:rsidTr="00F87A2B">
        <w:tc>
          <w:tcPr>
            <w:tcW w:w="4606" w:type="dxa"/>
          </w:tcPr>
          <w:p w:rsidR="00435275" w:rsidRDefault="0043527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artykułów pozostałych </w:t>
            </w:r>
          </w:p>
        </w:tc>
        <w:tc>
          <w:tcPr>
            <w:tcW w:w="4606" w:type="dxa"/>
          </w:tcPr>
          <w:p w:rsidR="00435275" w:rsidRDefault="0043527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F76C3">
              <w:rPr>
                <w:sz w:val="24"/>
                <w:szCs w:val="24"/>
              </w:rPr>
              <w:t>5,28</w:t>
            </w:r>
          </w:p>
        </w:tc>
      </w:tr>
      <w:tr w:rsidR="00435275" w:rsidTr="00F87A2B">
        <w:tc>
          <w:tcPr>
            <w:tcW w:w="4606" w:type="dxa"/>
          </w:tcPr>
          <w:p w:rsidR="00435275" w:rsidRDefault="0043527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435275" w:rsidRDefault="0043527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8F76C3">
              <w:rPr>
                <w:sz w:val="24"/>
                <w:szCs w:val="24"/>
              </w:rPr>
              <w:t>67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D640D" w:rsidRDefault="0043527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341,22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8F76C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106,24</w:t>
            </w:r>
          </w:p>
        </w:tc>
      </w:tr>
      <w:tr w:rsidR="00435275" w:rsidTr="00F87A2B">
        <w:tc>
          <w:tcPr>
            <w:tcW w:w="4606" w:type="dxa"/>
          </w:tcPr>
          <w:p w:rsidR="00435275" w:rsidRDefault="0043527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435275" w:rsidRDefault="008F76C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21,11</w:t>
            </w:r>
          </w:p>
        </w:tc>
      </w:tr>
      <w:tr w:rsidR="00435275" w:rsidTr="00F87A2B">
        <w:tc>
          <w:tcPr>
            <w:tcW w:w="4606" w:type="dxa"/>
          </w:tcPr>
          <w:p w:rsidR="00435275" w:rsidRDefault="0043527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435275" w:rsidRDefault="008F76C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72,05</w:t>
            </w:r>
          </w:p>
        </w:tc>
      </w:tr>
      <w:tr w:rsidR="00435275" w:rsidTr="00F87A2B">
        <w:tc>
          <w:tcPr>
            <w:tcW w:w="4606" w:type="dxa"/>
          </w:tcPr>
          <w:p w:rsidR="00435275" w:rsidRDefault="0043527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435275" w:rsidRDefault="008F76C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74,86</w:t>
            </w:r>
          </w:p>
        </w:tc>
      </w:tr>
      <w:tr w:rsidR="00435275" w:rsidTr="00F87A2B">
        <w:tc>
          <w:tcPr>
            <w:tcW w:w="4606" w:type="dxa"/>
          </w:tcPr>
          <w:p w:rsidR="00435275" w:rsidRDefault="0043527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435275" w:rsidRDefault="0043527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44DD4">
              <w:rPr>
                <w:sz w:val="24"/>
                <w:szCs w:val="24"/>
              </w:rPr>
              <w:t>882</w:t>
            </w:r>
            <w:r w:rsidR="008F76C3">
              <w:rPr>
                <w:sz w:val="24"/>
                <w:szCs w:val="24"/>
              </w:rPr>
              <w:t>,28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AD640D" w:rsidRDefault="0043527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2.964,00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8F76C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838,57</w:t>
            </w:r>
          </w:p>
        </w:tc>
      </w:tr>
      <w:tr w:rsidR="00435275" w:rsidTr="00F87A2B">
        <w:tc>
          <w:tcPr>
            <w:tcW w:w="4606" w:type="dxa"/>
          </w:tcPr>
          <w:p w:rsidR="00435275" w:rsidRDefault="0043527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435275" w:rsidRDefault="008F76C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30,48</w:t>
            </w:r>
          </w:p>
        </w:tc>
      </w:tr>
      <w:tr w:rsidR="00E3616A" w:rsidTr="00F87A2B">
        <w:tc>
          <w:tcPr>
            <w:tcW w:w="4606" w:type="dxa"/>
          </w:tcPr>
          <w:p w:rsidR="00E3616A" w:rsidRDefault="00E3616A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E3616A" w:rsidRDefault="008F76C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39,59</w:t>
            </w:r>
          </w:p>
        </w:tc>
      </w:tr>
      <w:tr w:rsidR="00E3616A" w:rsidTr="00F87A2B">
        <w:tc>
          <w:tcPr>
            <w:tcW w:w="4606" w:type="dxa"/>
          </w:tcPr>
          <w:p w:rsidR="00E3616A" w:rsidRDefault="00E3616A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E3616A" w:rsidRDefault="00E3616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240,00</w:t>
            </w:r>
          </w:p>
        </w:tc>
      </w:tr>
      <w:tr w:rsidR="00AD640D" w:rsidRPr="001F2942" w:rsidTr="00F87A2B">
        <w:tc>
          <w:tcPr>
            <w:tcW w:w="4606" w:type="dxa"/>
          </w:tcPr>
          <w:p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Pr="001F2942" w:rsidRDefault="008F76C3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8.356,54</w:t>
            </w:r>
          </w:p>
        </w:tc>
      </w:tr>
    </w:tbl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2F0030" w:rsidRDefault="002F0030">
      <w:pPr>
        <w:widowControl/>
        <w:suppressAutoHyphens w:val="0"/>
        <w:autoSpaceDE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D640D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D156DD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lastRenderedPageBreak/>
              <w:t>Świetlica W</w:t>
            </w:r>
            <w:r w:rsidR="00747AB9" w:rsidRPr="00747AB9">
              <w:rPr>
                <w:b/>
                <w:sz w:val="24"/>
                <w:szCs w:val="24"/>
              </w:rPr>
              <w:t>i</w:t>
            </w:r>
            <w:r w:rsidRPr="00747AB9">
              <w:rPr>
                <w:b/>
                <w:sz w:val="24"/>
                <w:szCs w:val="24"/>
              </w:rPr>
              <w:t>ele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AD640D" w:rsidRDefault="00086AF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3.840,20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AD640D" w:rsidRDefault="00086AF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926,69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D640D" w:rsidRDefault="00086AF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72,60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AD640D" w:rsidRDefault="008F76C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7,15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D640D" w:rsidRDefault="00086AF9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6,52</w:t>
            </w:r>
          </w:p>
        </w:tc>
      </w:tr>
      <w:tr w:rsidR="00086AF9" w:rsidTr="00F87A2B">
        <w:tc>
          <w:tcPr>
            <w:tcW w:w="4606" w:type="dxa"/>
          </w:tcPr>
          <w:p w:rsidR="00086AF9" w:rsidRDefault="00707C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086AF9" w:rsidRDefault="00707CC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F76C3">
              <w:rPr>
                <w:sz w:val="24"/>
                <w:szCs w:val="24"/>
              </w:rPr>
              <w:t>5,66</w:t>
            </w:r>
          </w:p>
        </w:tc>
      </w:tr>
      <w:tr w:rsidR="00707CC8" w:rsidTr="00F87A2B">
        <w:tc>
          <w:tcPr>
            <w:tcW w:w="4606" w:type="dxa"/>
          </w:tcPr>
          <w:p w:rsidR="00707CC8" w:rsidRDefault="00707C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707CC8" w:rsidRDefault="00707CC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8F76C3">
              <w:rPr>
                <w:sz w:val="24"/>
                <w:szCs w:val="24"/>
              </w:rPr>
              <w:t>9,82</w:t>
            </w:r>
          </w:p>
        </w:tc>
      </w:tr>
      <w:tr w:rsidR="00707CC8" w:rsidTr="00F87A2B">
        <w:tc>
          <w:tcPr>
            <w:tcW w:w="4606" w:type="dxa"/>
          </w:tcPr>
          <w:p w:rsidR="00707CC8" w:rsidRDefault="00707C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707CC8" w:rsidRDefault="00707CC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  <w:tr w:rsidR="00707CC8" w:rsidTr="00F87A2B">
        <w:tc>
          <w:tcPr>
            <w:tcW w:w="4606" w:type="dxa"/>
          </w:tcPr>
          <w:p w:rsidR="00707CC8" w:rsidRDefault="00707C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707CC8" w:rsidRDefault="00707CC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F76C3">
              <w:rPr>
                <w:sz w:val="24"/>
                <w:szCs w:val="24"/>
              </w:rPr>
              <w:t>,67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D640D" w:rsidRDefault="00707CC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33,66</w:t>
            </w:r>
          </w:p>
        </w:tc>
      </w:tr>
      <w:tr w:rsidR="00AD640D" w:rsidTr="00F87A2B">
        <w:tc>
          <w:tcPr>
            <w:tcW w:w="4606" w:type="dxa"/>
          </w:tcPr>
          <w:p w:rsidR="00AD640D" w:rsidRDefault="002F0030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AD640D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8F76C3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136,24</w:t>
            </w:r>
          </w:p>
        </w:tc>
      </w:tr>
      <w:tr w:rsidR="00707CC8" w:rsidTr="00F87A2B">
        <w:tc>
          <w:tcPr>
            <w:tcW w:w="4606" w:type="dxa"/>
          </w:tcPr>
          <w:p w:rsidR="00707CC8" w:rsidRDefault="00707C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707CC8" w:rsidRDefault="00E76C1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21,11</w:t>
            </w:r>
          </w:p>
        </w:tc>
      </w:tr>
      <w:tr w:rsidR="00707CC8" w:rsidTr="00F87A2B">
        <w:tc>
          <w:tcPr>
            <w:tcW w:w="4606" w:type="dxa"/>
          </w:tcPr>
          <w:p w:rsidR="00707CC8" w:rsidRDefault="00707C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707CC8" w:rsidRDefault="00E76C11" w:rsidP="00E76C11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72,05</w:t>
            </w:r>
          </w:p>
        </w:tc>
      </w:tr>
      <w:tr w:rsidR="00707CC8" w:rsidTr="00F87A2B">
        <w:tc>
          <w:tcPr>
            <w:tcW w:w="4606" w:type="dxa"/>
          </w:tcPr>
          <w:p w:rsidR="00707CC8" w:rsidRDefault="00707C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707CC8" w:rsidRDefault="00E76C1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74,86</w:t>
            </w:r>
          </w:p>
        </w:tc>
      </w:tr>
      <w:tr w:rsidR="00AD640D" w:rsidTr="00F87A2B">
        <w:tc>
          <w:tcPr>
            <w:tcW w:w="4606" w:type="dxa"/>
          </w:tcPr>
          <w:p w:rsidR="00AD640D" w:rsidRDefault="00D156D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AD640D" w:rsidRDefault="00707CC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21,33</w:t>
            </w:r>
          </w:p>
        </w:tc>
      </w:tr>
      <w:tr w:rsidR="00707CC8" w:rsidTr="00F87A2B">
        <w:tc>
          <w:tcPr>
            <w:tcW w:w="4606" w:type="dxa"/>
          </w:tcPr>
          <w:p w:rsidR="00707CC8" w:rsidRDefault="00707C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707CC8" w:rsidRDefault="00707CC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9635B">
              <w:rPr>
                <w:sz w:val="24"/>
                <w:szCs w:val="24"/>
              </w:rPr>
              <w:t>882</w:t>
            </w:r>
            <w:r w:rsidR="00E76C11">
              <w:rPr>
                <w:sz w:val="24"/>
                <w:szCs w:val="24"/>
              </w:rPr>
              <w:t>,28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AD640D" w:rsidRDefault="00707CC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2.418,00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E76C1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745,00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AD640D" w:rsidRDefault="00E76C11" w:rsidP="002F02C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89,70</w:t>
            </w:r>
          </w:p>
        </w:tc>
      </w:tr>
      <w:tr w:rsidR="00707CC8" w:rsidTr="00F87A2B">
        <w:tc>
          <w:tcPr>
            <w:tcW w:w="4606" w:type="dxa"/>
          </w:tcPr>
          <w:p w:rsidR="00707CC8" w:rsidRDefault="00707C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707CC8" w:rsidRDefault="00E76C11" w:rsidP="002F02C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39,59</w:t>
            </w:r>
          </w:p>
        </w:tc>
      </w:tr>
      <w:tr w:rsidR="00707CC8" w:rsidTr="00F87A2B">
        <w:tc>
          <w:tcPr>
            <w:tcW w:w="4606" w:type="dxa"/>
          </w:tcPr>
          <w:p w:rsidR="00707CC8" w:rsidRDefault="00707CC8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707CC8" w:rsidRDefault="00707CC8" w:rsidP="002F02C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240,00</w:t>
            </w:r>
          </w:p>
        </w:tc>
      </w:tr>
      <w:tr w:rsidR="00AD640D" w:rsidRPr="001F2942" w:rsidTr="00F87A2B">
        <w:tc>
          <w:tcPr>
            <w:tcW w:w="4606" w:type="dxa"/>
          </w:tcPr>
          <w:p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Pr="001F2942" w:rsidRDefault="00707CC8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  <w:r w:rsidR="00E76C11">
              <w:rPr>
                <w:b/>
                <w:sz w:val="24"/>
                <w:szCs w:val="24"/>
              </w:rPr>
              <w:t>914,13</w:t>
            </w:r>
          </w:p>
        </w:tc>
      </w:tr>
    </w:tbl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AD640D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D640D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D156DD" w:rsidP="006F231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F2315">
              <w:rPr>
                <w:b/>
                <w:sz w:val="24"/>
                <w:szCs w:val="24"/>
              </w:rPr>
              <w:t>Świetlica Wyrza</w:t>
            </w:r>
          </w:p>
          <w:p w:rsidR="006F2315" w:rsidRPr="006F2315" w:rsidRDefault="006F2315" w:rsidP="006F231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2F02CC" w:rsidTr="00F87A2B">
        <w:tc>
          <w:tcPr>
            <w:tcW w:w="4606" w:type="dxa"/>
          </w:tcPr>
          <w:p w:rsidR="002F02CC" w:rsidRDefault="002F02CC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energii </w:t>
            </w:r>
          </w:p>
        </w:tc>
        <w:tc>
          <w:tcPr>
            <w:tcW w:w="4606" w:type="dxa"/>
          </w:tcPr>
          <w:p w:rsidR="002F02CC" w:rsidRDefault="0011465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455,05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D640D" w:rsidRDefault="0011465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27,01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D640D" w:rsidRDefault="0011465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15,34</w:t>
            </w:r>
          </w:p>
        </w:tc>
      </w:tr>
      <w:tr w:rsidR="0011465A" w:rsidTr="00F87A2B">
        <w:tc>
          <w:tcPr>
            <w:tcW w:w="4606" w:type="dxa"/>
          </w:tcPr>
          <w:p w:rsidR="0011465A" w:rsidRDefault="0011465A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11465A" w:rsidRDefault="00E76C1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7,15</w:t>
            </w:r>
          </w:p>
        </w:tc>
      </w:tr>
      <w:tr w:rsidR="0011465A" w:rsidTr="00F87A2B">
        <w:tc>
          <w:tcPr>
            <w:tcW w:w="4606" w:type="dxa"/>
          </w:tcPr>
          <w:p w:rsidR="0011465A" w:rsidRDefault="0011465A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11465A" w:rsidRDefault="00E4787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35,66</w:t>
            </w:r>
          </w:p>
        </w:tc>
      </w:tr>
      <w:tr w:rsidR="0011465A" w:rsidTr="00F87A2B">
        <w:tc>
          <w:tcPr>
            <w:tcW w:w="4606" w:type="dxa"/>
          </w:tcPr>
          <w:p w:rsidR="0011465A" w:rsidRDefault="0011465A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11465A" w:rsidRDefault="0011465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4787B">
              <w:rPr>
                <w:sz w:val="24"/>
                <w:szCs w:val="24"/>
              </w:rPr>
              <w:t>8,69</w:t>
            </w:r>
          </w:p>
        </w:tc>
      </w:tr>
      <w:tr w:rsidR="0011465A" w:rsidTr="00F87A2B">
        <w:tc>
          <w:tcPr>
            <w:tcW w:w="4606" w:type="dxa"/>
          </w:tcPr>
          <w:p w:rsidR="0011465A" w:rsidRDefault="0011465A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11465A" w:rsidRDefault="00E4787B" w:rsidP="00E4787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1,67</w:t>
            </w:r>
          </w:p>
        </w:tc>
      </w:tr>
      <w:tr w:rsidR="00AD640D" w:rsidTr="00F87A2B">
        <w:tc>
          <w:tcPr>
            <w:tcW w:w="4606" w:type="dxa"/>
          </w:tcPr>
          <w:p w:rsidR="00AD640D" w:rsidRDefault="002F0030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AD640D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11465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76C11">
              <w:rPr>
                <w:sz w:val="24"/>
                <w:szCs w:val="24"/>
              </w:rPr>
              <w:t>202,93</w:t>
            </w:r>
          </w:p>
        </w:tc>
      </w:tr>
      <w:tr w:rsidR="0011465A" w:rsidTr="00F87A2B">
        <w:tc>
          <w:tcPr>
            <w:tcW w:w="4606" w:type="dxa"/>
          </w:tcPr>
          <w:p w:rsidR="0011465A" w:rsidRDefault="0011465A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11465A" w:rsidRDefault="00E76C1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21,11</w:t>
            </w:r>
          </w:p>
        </w:tc>
      </w:tr>
      <w:tr w:rsidR="0011465A" w:rsidTr="00F87A2B">
        <w:tc>
          <w:tcPr>
            <w:tcW w:w="4606" w:type="dxa"/>
          </w:tcPr>
          <w:p w:rsidR="0011465A" w:rsidRDefault="0011465A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11465A" w:rsidRDefault="00E76C1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71,99</w:t>
            </w:r>
          </w:p>
        </w:tc>
      </w:tr>
      <w:tr w:rsidR="0011465A" w:rsidTr="00F87A2B">
        <w:tc>
          <w:tcPr>
            <w:tcW w:w="4606" w:type="dxa"/>
          </w:tcPr>
          <w:p w:rsidR="0011465A" w:rsidRDefault="0011465A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11465A" w:rsidRDefault="00E76C1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74,86</w:t>
            </w:r>
          </w:p>
        </w:tc>
      </w:tr>
      <w:tr w:rsidR="0011465A" w:rsidTr="00F87A2B">
        <w:tc>
          <w:tcPr>
            <w:tcW w:w="4606" w:type="dxa"/>
          </w:tcPr>
          <w:p w:rsidR="0011465A" w:rsidRDefault="0011465A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11465A" w:rsidRDefault="00FC5C4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76C11">
              <w:rPr>
                <w:sz w:val="24"/>
                <w:szCs w:val="24"/>
              </w:rPr>
              <w:t>882,28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Wynagrodzenie bezosobowe</w:t>
            </w:r>
          </w:p>
        </w:tc>
        <w:tc>
          <w:tcPr>
            <w:tcW w:w="4606" w:type="dxa"/>
          </w:tcPr>
          <w:p w:rsidR="00AD640D" w:rsidRDefault="00FC5C4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2.340,00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E76C1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731,67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AD640D" w:rsidRDefault="00FC5C4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76C11">
              <w:rPr>
                <w:sz w:val="24"/>
                <w:szCs w:val="24"/>
              </w:rPr>
              <w:t>7,80</w:t>
            </w:r>
          </w:p>
        </w:tc>
      </w:tr>
      <w:tr w:rsidR="00FC5C4E" w:rsidTr="00F87A2B">
        <w:tc>
          <w:tcPr>
            <w:tcW w:w="4606" w:type="dxa"/>
          </w:tcPr>
          <w:p w:rsidR="00FC5C4E" w:rsidRDefault="00FC5C4E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FC5C4E" w:rsidRDefault="00E76C1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39,59</w:t>
            </w:r>
          </w:p>
        </w:tc>
      </w:tr>
      <w:tr w:rsidR="00FC5C4E" w:rsidTr="00F87A2B">
        <w:tc>
          <w:tcPr>
            <w:tcW w:w="4606" w:type="dxa"/>
          </w:tcPr>
          <w:p w:rsidR="00FC5C4E" w:rsidRDefault="00FC5C4E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FC5C4E" w:rsidRDefault="00FC5C4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240,00</w:t>
            </w:r>
          </w:p>
        </w:tc>
      </w:tr>
      <w:tr w:rsidR="00AD640D" w:rsidRPr="001F2942" w:rsidTr="00F87A2B">
        <w:tc>
          <w:tcPr>
            <w:tcW w:w="4606" w:type="dxa"/>
          </w:tcPr>
          <w:p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Pr="001F2942" w:rsidRDefault="00E76C11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7.272,80</w:t>
            </w:r>
          </w:p>
        </w:tc>
      </w:tr>
    </w:tbl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2F0030" w:rsidRDefault="002F0030">
      <w:pPr>
        <w:widowControl/>
        <w:suppressAutoHyphens w:val="0"/>
        <w:autoSpaceDE/>
        <w:rPr>
          <w:sz w:val="24"/>
          <w:szCs w:val="24"/>
        </w:rPr>
      </w:pPr>
    </w:p>
    <w:p w:rsidR="00671FCB" w:rsidRDefault="00671FCB">
      <w:pPr>
        <w:widowControl/>
        <w:suppressAutoHyphens w:val="0"/>
        <w:autoSpaceDE/>
        <w:rPr>
          <w:sz w:val="24"/>
          <w:szCs w:val="24"/>
        </w:rPr>
      </w:pPr>
    </w:p>
    <w:p w:rsidR="00671FCB" w:rsidRDefault="00671FCB">
      <w:pPr>
        <w:widowControl/>
        <w:suppressAutoHyphens w:val="0"/>
        <w:autoSpaceDE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D640D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Pr="006F2315" w:rsidRDefault="00F27518" w:rsidP="006F231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Hala W</w:t>
            </w:r>
            <w:r w:rsidR="00D156DD" w:rsidRPr="006F2315">
              <w:rPr>
                <w:b/>
                <w:sz w:val="24"/>
                <w:szCs w:val="24"/>
              </w:rPr>
              <w:t>idowiskowo</w:t>
            </w:r>
            <w:r w:rsidR="00C94D39">
              <w:rPr>
                <w:b/>
                <w:sz w:val="24"/>
                <w:szCs w:val="24"/>
              </w:rPr>
              <w:t xml:space="preserve"> </w:t>
            </w:r>
            <w:r w:rsidR="00D156DD" w:rsidRPr="006F2315">
              <w:rPr>
                <w:b/>
                <w:sz w:val="24"/>
                <w:szCs w:val="24"/>
              </w:rPr>
              <w:t>-</w:t>
            </w:r>
            <w:r w:rsidR="00C94D3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</w:t>
            </w:r>
            <w:r w:rsidR="00D156DD" w:rsidRPr="006F2315">
              <w:rPr>
                <w:b/>
                <w:sz w:val="24"/>
                <w:szCs w:val="24"/>
              </w:rPr>
              <w:t>portowa</w:t>
            </w:r>
          </w:p>
          <w:p w:rsidR="006F2315" w:rsidRDefault="006F231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A140B5" w:rsidTr="00F87A2B">
        <w:tc>
          <w:tcPr>
            <w:tcW w:w="4606" w:type="dxa"/>
          </w:tcPr>
          <w:p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materiałów- opał</w:t>
            </w:r>
          </w:p>
        </w:tc>
        <w:tc>
          <w:tcPr>
            <w:tcW w:w="4606" w:type="dxa"/>
          </w:tcPr>
          <w:p w:rsidR="00A140B5" w:rsidRDefault="00733A3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40.426,40</w:t>
            </w:r>
          </w:p>
        </w:tc>
      </w:tr>
      <w:tr w:rsidR="00A140B5" w:rsidTr="00F87A2B">
        <w:tc>
          <w:tcPr>
            <w:tcW w:w="4606" w:type="dxa"/>
          </w:tcPr>
          <w:p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A140B5" w:rsidRDefault="00733A3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27.815,30</w:t>
            </w:r>
          </w:p>
        </w:tc>
      </w:tr>
      <w:tr w:rsidR="00A140B5" w:rsidTr="00F87A2B">
        <w:tc>
          <w:tcPr>
            <w:tcW w:w="4606" w:type="dxa"/>
          </w:tcPr>
          <w:p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140B5" w:rsidRDefault="00733A3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350,89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AD640D" w:rsidRDefault="00733A3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E76C11">
              <w:rPr>
                <w:sz w:val="24"/>
                <w:szCs w:val="24"/>
              </w:rPr>
              <w:t>23,17</w:t>
            </w:r>
          </w:p>
        </w:tc>
      </w:tr>
      <w:tr w:rsidR="00A140B5" w:rsidTr="00F87A2B">
        <w:tc>
          <w:tcPr>
            <w:tcW w:w="4606" w:type="dxa"/>
          </w:tcPr>
          <w:p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140B5" w:rsidRDefault="00733A3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1.276,02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D156DD" w:rsidRDefault="00733A3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E76C11">
              <w:rPr>
                <w:sz w:val="24"/>
                <w:szCs w:val="24"/>
              </w:rPr>
              <w:t>166,96</w:t>
            </w:r>
          </w:p>
        </w:tc>
      </w:tr>
      <w:tr w:rsidR="00733A31" w:rsidTr="00F87A2B">
        <w:tc>
          <w:tcPr>
            <w:tcW w:w="4606" w:type="dxa"/>
          </w:tcPr>
          <w:p w:rsidR="00733A31" w:rsidRDefault="00733A3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733A31" w:rsidRDefault="00733A3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81,30</w:t>
            </w:r>
          </w:p>
        </w:tc>
      </w:tr>
      <w:tr w:rsidR="00A140B5" w:rsidTr="00F87A2B">
        <w:tc>
          <w:tcPr>
            <w:tcW w:w="4606" w:type="dxa"/>
          </w:tcPr>
          <w:p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140B5" w:rsidRDefault="00733A3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654,34</w:t>
            </w:r>
          </w:p>
        </w:tc>
      </w:tr>
      <w:tr w:rsidR="00AD640D" w:rsidTr="00F87A2B">
        <w:tc>
          <w:tcPr>
            <w:tcW w:w="4606" w:type="dxa"/>
          </w:tcPr>
          <w:p w:rsidR="00AD640D" w:rsidRDefault="002F0030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AD640D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733A3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76C11">
              <w:rPr>
                <w:sz w:val="24"/>
                <w:szCs w:val="24"/>
              </w:rPr>
              <w:t>3.940,81</w:t>
            </w:r>
          </w:p>
        </w:tc>
      </w:tr>
      <w:tr w:rsidR="00A140B5" w:rsidTr="00F87A2B">
        <w:tc>
          <w:tcPr>
            <w:tcW w:w="4606" w:type="dxa"/>
          </w:tcPr>
          <w:p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A140B5" w:rsidRDefault="00E76C1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589,70</w:t>
            </w:r>
          </w:p>
        </w:tc>
      </w:tr>
      <w:tr w:rsidR="00A140B5" w:rsidTr="00F87A2B">
        <w:tc>
          <w:tcPr>
            <w:tcW w:w="4606" w:type="dxa"/>
          </w:tcPr>
          <w:p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A140B5" w:rsidRDefault="00E76C1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592,83</w:t>
            </w:r>
          </w:p>
        </w:tc>
      </w:tr>
      <w:tr w:rsidR="00733A31" w:rsidTr="00F87A2B">
        <w:tc>
          <w:tcPr>
            <w:tcW w:w="4606" w:type="dxa"/>
          </w:tcPr>
          <w:p w:rsidR="00733A31" w:rsidRDefault="00733A3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733A31" w:rsidRDefault="00733A3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1.256,49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AD640D" w:rsidRDefault="00E76C1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28.756,51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E76C1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5.100,58</w:t>
            </w:r>
          </w:p>
        </w:tc>
      </w:tr>
      <w:tr w:rsidR="00E142D1" w:rsidTr="00F87A2B">
        <w:tc>
          <w:tcPr>
            <w:tcW w:w="4606" w:type="dxa"/>
          </w:tcPr>
          <w:p w:rsidR="00E142D1" w:rsidRDefault="00E142D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E142D1" w:rsidRDefault="00E76C1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466,69</w:t>
            </w:r>
          </w:p>
        </w:tc>
      </w:tr>
      <w:tr w:rsidR="00733A31" w:rsidTr="00F87A2B">
        <w:tc>
          <w:tcPr>
            <w:tcW w:w="4606" w:type="dxa"/>
          </w:tcPr>
          <w:p w:rsidR="00733A31" w:rsidRDefault="00733A3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imprez kulturalnych</w:t>
            </w:r>
          </w:p>
        </w:tc>
        <w:tc>
          <w:tcPr>
            <w:tcW w:w="4606" w:type="dxa"/>
          </w:tcPr>
          <w:p w:rsidR="00733A31" w:rsidRDefault="00733A3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7.315,69</w:t>
            </w:r>
          </w:p>
        </w:tc>
      </w:tr>
      <w:tr w:rsidR="00733A31" w:rsidTr="00F87A2B">
        <w:tc>
          <w:tcPr>
            <w:tcW w:w="4606" w:type="dxa"/>
          </w:tcPr>
          <w:p w:rsidR="00733A31" w:rsidRDefault="00733A3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Opłata za gospodarowanie odpadami komunalnymi</w:t>
            </w:r>
          </w:p>
        </w:tc>
        <w:tc>
          <w:tcPr>
            <w:tcW w:w="4606" w:type="dxa"/>
          </w:tcPr>
          <w:p w:rsidR="00733A31" w:rsidRDefault="00733A3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1.176,00</w:t>
            </w:r>
          </w:p>
        </w:tc>
      </w:tr>
      <w:tr w:rsidR="00AD640D" w:rsidRPr="001F2942" w:rsidTr="00F87A2B">
        <w:tc>
          <w:tcPr>
            <w:tcW w:w="4606" w:type="dxa"/>
          </w:tcPr>
          <w:p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Pr="001F2942" w:rsidRDefault="00E76C11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155.589,68</w:t>
            </w:r>
          </w:p>
        </w:tc>
      </w:tr>
    </w:tbl>
    <w:p w:rsidR="00A52E19" w:rsidRDefault="00A52E19" w:rsidP="00F5749B">
      <w:pPr>
        <w:spacing w:line="276" w:lineRule="auto"/>
        <w:jc w:val="both"/>
        <w:rPr>
          <w:sz w:val="28"/>
          <w:szCs w:val="28"/>
        </w:rPr>
      </w:pPr>
    </w:p>
    <w:p w:rsidR="00671FCB" w:rsidRDefault="00671FCB" w:rsidP="00F5749B">
      <w:pPr>
        <w:spacing w:line="276" w:lineRule="auto"/>
        <w:jc w:val="both"/>
        <w:rPr>
          <w:sz w:val="28"/>
          <w:szCs w:val="28"/>
        </w:rPr>
      </w:pPr>
    </w:p>
    <w:p w:rsidR="00671FCB" w:rsidRDefault="00671FCB" w:rsidP="00F5749B">
      <w:pPr>
        <w:spacing w:line="276" w:lineRule="auto"/>
        <w:jc w:val="both"/>
        <w:rPr>
          <w:sz w:val="28"/>
          <w:szCs w:val="28"/>
        </w:rPr>
      </w:pPr>
    </w:p>
    <w:p w:rsidR="00671FCB" w:rsidRDefault="00671FCB" w:rsidP="00F5749B">
      <w:pPr>
        <w:spacing w:line="276" w:lineRule="auto"/>
        <w:jc w:val="both"/>
        <w:rPr>
          <w:sz w:val="28"/>
          <w:szCs w:val="28"/>
        </w:rPr>
      </w:pPr>
    </w:p>
    <w:p w:rsidR="00013376" w:rsidRDefault="00013376" w:rsidP="00F5749B">
      <w:pPr>
        <w:spacing w:line="276" w:lineRule="auto"/>
        <w:jc w:val="both"/>
        <w:rPr>
          <w:sz w:val="28"/>
          <w:szCs w:val="28"/>
        </w:rPr>
      </w:pPr>
    </w:p>
    <w:p w:rsidR="00013376" w:rsidRDefault="00013376" w:rsidP="00F5749B">
      <w:pPr>
        <w:spacing w:line="276" w:lineRule="auto"/>
        <w:jc w:val="both"/>
        <w:rPr>
          <w:sz w:val="28"/>
          <w:szCs w:val="28"/>
        </w:rPr>
      </w:pPr>
    </w:p>
    <w:p w:rsidR="00013376" w:rsidRDefault="00013376" w:rsidP="00F5749B">
      <w:pPr>
        <w:spacing w:line="276" w:lineRule="auto"/>
        <w:jc w:val="both"/>
        <w:rPr>
          <w:sz w:val="28"/>
          <w:szCs w:val="28"/>
        </w:rPr>
      </w:pPr>
    </w:p>
    <w:p w:rsidR="00013376" w:rsidRDefault="00013376" w:rsidP="00F5749B">
      <w:pPr>
        <w:spacing w:line="276" w:lineRule="auto"/>
        <w:jc w:val="both"/>
        <w:rPr>
          <w:sz w:val="28"/>
          <w:szCs w:val="28"/>
        </w:rPr>
      </w:pPr>
    </w:p>
    <w:p w:rsidR="00671FCB" w:rsidRPr="000E1A66" w:rsidRDefault="00671FCB" w:rsidP="00F5749B">
      <w:pPr>
        <w:spacing w:line="276" w:lineRule="auto"/>
        <w:jc w:val="both"/>
        <w:rPr>
          <w:sz w:val="28"/>
          <w:szCs w:val="28"/>
        </w:rPr>
      </w:pPr>
    </w:p>
    <w:p w:rsidR="000E1A66" w:rsidRPr="002F0030" w:rsidRDefault="000E1A66" w:rsidP="002F0030">
      <w:pPr>
        <w:widowControl/>
        <w:numPr>
          <w:ilvl w:val="0"/>
          <w:numId w:val="25"/>
        </w:numPr>
        <w:tabs>
          <w:tab w:val="clear" w:pos="840"/>
          <w:tab w:val="left" w:pos="709"/>
        </w:tabs>
        <w:autoSpaceDE/>
        <w:spacing w:line="276" w:lineRule="auto"/>
        <w:ind w:left="709"/>
        <w:jc w:val="both"/>
        <w:rPr>
          <w:sz w:val="24"/>
          <w:szCs w:val="24"/>
        </w:rPr>
      </w:pPr>
      <w:r w:rsidRPr="00A52E19">
        <w:rPr>
          <w:sz w:val="24"/>
          <w:szCs w:val="24"/>
        </w:rPr>
        <w:lastRenderedPageBreak/>
        <w:t>Zobowiązania Miejsko-Gminnego Ośrodka Kultury i Rekreacji w Mroczy</w:t>
      </w:r>
      <w:r w:rsidR="002F0030">
        <w:rPr>
          <w:sz w:val="24"/>
          <w:szCs w:val="24"/>
        </w:rPr>
        <w:t xml:space="preserve"> na dzień</w:t>
      </w:r>
      <w:r w:rsidR="00710F59" w:rsidRPr="002F0030">
        <w:rPr>
          <w:sz w:val="24"/>
          <w:szCs w:val="24"/>
        </w:rPr>
        <w:t xml:space="preserve"> </w:t>
      </w:r>
      <w:r w:rsidR="00895291">
        <w:rPr>
          <w:sz w:val="24"/>
          <w:szCs w:val="24"/>
        </w:rPr>
        <w:t xml:space="preserve">30.06.2017 </w:t>
      </w:r>
      <w:r w:rsidRPr="002F0030">
        <w:rPr>
          <w:sz w:val="24"/>
          <w:szCs w:val="24"/>
        </w:rPr>
        <w:t>r.</w:t>
      </w:r>
    </w:p>
    <w:p w:rsidR="000E1A66" w:rsidRPr="00D7319D" w:rsidRDefault="000E1A66" w:rsidP="00F5749B">
      <w:pPr>
        <w:spacing w:line="276" w:lineRule="auto"/>
        <w:ind w:left="360"/>
        <w:jc w:val="both"/>
        <w:rPr>
          <w:sz w:val="24"/>
          <w:szCs w:val="24"/>
        </w:rPr>
      </w:pPr>
    </w:p>
    <w:p w:rsidR="000E1A66" w:rsidRPr="00D7319D" w:rsidRDefault="00D53B19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70.000,00 </w:t>
      </w:r>
      <w:r w:rsidR="00C94D39">
        <w:rPr>
          <w:sz w:val="24"/>
          <w:szCs w:val="24"/>
        </w:rPr>
        <w:t>zł długoterminowy</w:t>
      </w:r>
      <w:r w:rsidR="000E1A66" w:rsidRPr="00D7319D">
        <w:rPr>
          <w:sz w:val="24"/>
          <w:szCs w:val="24"/>
        </w:rPr>
        <w:t xml:space="preserve"> kredyt w rachunku </w:t>
      </w:r>
      <w:r w:rsidR="007A25A1">
        <w:rPr>
          <w:sz w:val="24"/>
          <w:szCs w:val="24"/>
        </w:rPr>
        <w:t xml:space="preserve">bieżącym </w:t>
      </w:r>
      <w:r w:rsidR="000E1A66" w:rsidRPr="00D7319D">
        <w:rPr>
          <w:sz w:val="24"/>
          <w:szCs w:val="24"/>
        </w:rPr>
        <w:t xml:space="preserve">bankowym. </w:t>
      </w:r>
    </w:p>
    <w:p w:rsidR="000E1A66" w:rsidRDefault="00D53B19" w:rsidP="00F5749B">
      <w:pPr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Jest to zobowiązanie </w:t>
      </w:r>
      <w:r w:rsidR="000E1A66" w:rsidRPr="00D7319D">
        <w:rPr>
          <w:sz w:val="24"/>
          <w:szCs w:val="24"/>
        </w:rPr>
        <w:t>niewymagalne.</w:t>
      </w:r>
    </w:p>
    <w:p w:rsidR="00F81F7C" w:rsidRDefault="00F81F7C" w:rsidP="00F5749B">
      <w:pPr>
        <w:spacing w:line="276" w:lineRule="auto"/>
        <w:ind w:left="720"/>
        <w:jc w:val="both"/>
        <w:rPr>
          <w:sz w:val="24"/>
          <w:szCs w:val="24"/>
        </w:rPr>
      </w:pPr>
    </w:p>
    <w:p w:rsidR="00C56CEA" w:rsidRDefault="00C56CEA" w:rsidP="00C56CEA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Zobowiązania z tytułu zwrotu kauc</w:t>
      </w:r>
      <w:r w:rsidR="00895291">
        <w:rPr>
          <w:sz w:val="24"/>
          <w:szCs w:val="24"/>
        </w:rPr>
        <w:t>ji za wynajem świetlicy 3.127,80</w:t>
      </w:r>
      <w:r>
        <w:rPr>
          <w:sz w:val="24"/>
          <w:szCs w:val="24"/>
        </w:rPr>
        <w:t xml:space="preserve"> zł.</w:t>
      </w:r>
    </w:p>
    <w:p w:rsidR="00C56CEA" w:rsidRPr="00C56CEA" w:rsidRDefault="00C56CEA" w:rsidP="00C56CEA">
      <w:pPr>
        <w:pStyle w:val="Akapitzlist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Są to zobowiązania niewymagalne.</w:t>
      </w:r>
    </w:p>
    <w:p w:rsidR="000E1A66" w:rsidRPr="00D7319D" w:rsidRDefault="000E1A66" w:rsidP="00F5749B">
      <w:pPr>
        <w:spacing w:line="276" w:lineRule="auto"/>
        <w:ind w:left="720"/>
        <w:jc w:val="both"/>
        <w:rPr>
          <w:sz w:val="24"/>
          <w:szCs w:val="24"/>
        </w:rPr>
      </w:pPr>
    </w:p>
    <w:p w:rsidR="000E1A66" w:rsidRPr="00D7319D" w:rsidRDefault="00114D55" w:rsidP="002F0030">
      <w:pPr>
        <w:spacing w:line="276" w:lineRule="auto"/>
        <w:ind w:left="705" w:hanging="345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="000E1A66" w:rsidRPr="00D7319D">
        <w:rPr>
          <w:sz w:val="24"/>
          <w:szCs w:val="24"/>
        </w:rPr>
        <w:t>Należności Miejsko</w:t>
      </w:r>
      <w:r w:rsidR="00F67058">
        <w:rPr>
          <w:sz w:val="24"/>
          <w:szCs w:val="24"/>
        </w:rPr>
        <w:t xml:space="preserve"> </w:t>
      </w:r>
      <w:r w:rsidR="000E1A66" w:rsidRPr="00D7319D">
        <w:rPr>
          <w:sz w:val="24"/>
          <w:szCs w:val="24"/>
        </w:rPr>
        <w:t>-</w:t>
      </w:r>
      <w:r w:rsidR="00F67058">
        <w:rPr>
          <w:sz w:val="24"/>
          <w:szCs w:val="24"/>
        </w:rPr>
        <w:t xml:space="preserve"> </w:t>
      </w:r>
      <w:r w:rsidR="000E1A66" w:rsidRPr="00D7319D">
        <w:rPr>
          <w:sz w:val="24"/>
          <w:szCs w:val="24"/>
        </w:rPr>
        <w:t>Gminnego Ośrod</w:t>
      </w:r>
      <w:r w:rsidR="002F0030">
        <w:rPr>
          <w:sz w:val="24"/>
          <w:szCs w:val="24"/>
        </w:rPr>
        <w:t xml:space="preserve">ka Kultury i Rekreacji w Mroczy </w:t>
      </w:r>
      <w:r w:rsidR="00710F59">
        <w:rPr>
          <w:sz w:val="24"/>
          <w:szCs w:val="24"/>
        </w:rPr>
        <w:t xml:space="preserve">na dzień </w:t>
      </w:r>
      <w:r w:rsidR="00895291">
        <w:rPr>
          <w:sz w:val="24"/>
          <w:szCs w:val="24"/>
        </w:rPr>
        <w:t xml:space="preserve">30.06.2017 </w:t>
      </w:r>
      <w:r w:rsidR="000E1A66" w:rsidRPr="00D7319D">
        <w:rPr>
          <w:sz w:val="24"/>
          <w:szCs w:val="24"/>
        </w:rPr>
        <w:t>r.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895291" w:rsidP="00F5749B">
      <w:pPr>
        <w:pStyle w:val="Akapitzlist"/>
        <w:numPr>
          <w:ilvl w:val="0"/>
          <w:numId w:val="4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125.153,00</w:t>
      </w:r>
      <w:r w:rsidR="008B6D5B">
        <w:rPr>
          <w:sz w:val="24"/>
          <w:szCs w:val="24"/>
        </w:rPr>
        <w:t xml:space="preserve"> </w:t>
      </w:r>
      <w:r w:rsidR="000E1A66" w:rsidRPr="00D7319D">
        <w:rPr>
          <w:sz w:val="24"/>
          <w:szCs w:val="24"/>
        </w:rPr>
        <w:t xml:space="preserve">zł 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w tym:</w:t>
      </w:r>
      <w:r w:rsidR="00D53B19">
        <w:rPr>
          <w:sz w:val="24"/>
          <w:szCs w:val="24"/>
        </w:rPr>
        <w:t xml:space="preserve"> </w:t>
      </w:r>
    </w:p>
    <w:p w:rsidR="00671FCB" w:rsidRDefault="00895291" w:rsidP="00477921">
      <w:pPr>
        <w:pStyle w:val="Akapitzlist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- 125.153,00</w:t>
      </w:r>
      <w:r w:rsidR="00B718C3">
        <w:rPr>
          <w:sz w:val="24"/>
          <w:szCs w:val="24"/>
        </w:rPr>
        <w:t xml:space="preserve"> zł należności niewymagalne.</w:t>
      </w:r>
      <w:r w:rsidR="00477921">
        <w:rPr>
          <w:sz w:val="24"/>
          <w:szCs w:val="24"/>
        </w:rPr>
        <w:t xml:space="preserve"> </w:t>
      </w:r>
    </w:p>
    <w:p w:rsidR="00671FCB" w:rsidRDefault="00671FCB" w:rsidP="00477921">
      <w:pPr>
        <w:pStyle w:val="Akapitzlist"/>
        <w:spacing w:line="276" w:lineRule="auto"/>
        <w:jc w:val="both"/>
        <w:rPr>
          <w:sz w:val="24"/>
          <w:szCs w:val="24"/>
        </w:rPr>
      </w:pPr>
    </w:p>
    <w:p w:rsidR="00B718C3" w:rsidRDefault="00B718C3" w:rsidP="00477921">
      <w:pPr>
        <w:pStyle w:val="Akapitzlist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Na należności składają się następujące pozycje:</w:t>
      </w:r>
    </w:p>
    <w:p w:rsidR="00B718C3" w:rsidRDefault="00B718C3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895291">
        <w:rPr>
          <w:sz w:val="24"/>
          <w:szCs w:val="24"/>
        </w:rPr>
        <w:t xml:space="preserve"> 41.629,00</w:t>
      </w:r>
      <w:r w:rsidR="007A25A1">
        <w:rPr>
          <w:sz w:val="24"/>
          <w:szCs w:val="24"/>
        </w:rPr>
        <w:t xml:space="preserve"> zł z tytułu dostaw i usług,</w:t>
      </w:r>
    </w:p>
    <w:p w:rsidR="007A25A1" w:rsidRDefault="008B6D5B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8B6D5B" w:rsidRDefault="00895291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- 15.717,00</w:t>
      </w:r>
      <w:r w:rsidR="008B6D5B">
        <w:rPr>
          <w:sz w:val="24"/>
          <w:szCs w:val="24"/>
        </w:rPr>
        <w:t xml:space="preserve"> </w:t>
      </w:r>
      <w:r w:rsidR="00F27518">
        <w:rPr>
          <w:sz w:val="24"/>
          <w:szCs w:val="24"/>
        </w:rPr>
        <w:t>zł</w:t>
      </w:r>
      <w:r w:rsidR="008B6D5B">
        <w:rPr>
          <w:sz w:val="24"/>
          <w:szCs w:val="24"/>
        </w:rPr>
        <w:t xml:space="preserve"> inne tytuły (US),</w:t>
      </w:r>
    </w:p>
    <w:p w:rsidR="007A25A1" w:rsidRDefault="00895291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- 67.631,00</w:t>
      </w:r>
      <w:r w:rsidR="007A25A1">
        <w:rPr>
          <w:sz w:val="24"/>
          <w:szCs w:val="24"/>
        </w:rPr>
        <w:t xml:space="preserve"> zł saldo bieżącego rachunku bankowego,</w:t>
      </w:r>
    </w:p>
    <w:p w:rsidR="007A25A1" w:rsidRDefault="00B651C6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- 176</w:t>
      </w:r>
      <w:r w:rsidR="008B6D5B">
        <w:rPr>
          <w:sz w:val="24"/>
          <w:szCs w:val="24"/>
        </w:rPr>
        <w:t>,00</w:t>
      </w:r>
      <w:r>
        <w:rPr>
          <w:sz w:val="24"/>
          <w:szCs w:val="24"/>
        </w:rPr>
        <w:t xml:space="preserve"> zł stan kasy na dzień 30.06.2017</w:t>
      </w:r>
      <w:r w:rsidR="007A25A1">
        <w:rPr>
          <w:sz w:val="24"/>
          <w:szCs w:val="24"/>
        </w:rPr>
        <w:t xml:space="preserve"> r.</w:t>
      </w:r>
    </w:p>
    <w:p w:rsidR="00671FCB" w:rsidRDefault="00671FCB" w:rsidP="00B718C3">
      <w:pPr>
        <w:spacing w:line="276" w:lineRule="auto"/>
        <w:jc w:val="both"/>
        <w:rPr>
          <w:sz w:val="24"/>
          <w:szCs w:val="24"/>
        </w:rPr>
      </w:pPr>
    </w:p>
    <w:p w:rsidR="00687D5F" w:rsidRDefault="005067DD" w:rsidP="003203C4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Wykazane koszty i przychody stanowią </w:t>
      </w:r>
      <w:r w:rsidR="00FC55B3">
        <w:rPr>
          <w:sz w:val="24"/>
          <w:szCs w:val="24"/>
        </w:rPr>
        <w:t>inne kwoty niż wydatki i przychody wykonane, różnice</w:t>
      </w:r>
      <w:r w:rsidR="002F003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 wynikają z rozliczeń ubiegłego roku, a także </w:t>
      </w:r>
      <w:r w:rsidR="00A917BF">
        <w:rPr>
          <w:sz w:val="24"/>
          <w:szCs w:val="24"/>
        </w:rPr>
        <w:t xml:space="preserve">związane są z płatnościami wynikającymi </w:t>
      </w:r>
      <w:r>
        <w:rPr>
          <w:sz w:val="24"/>
          <w:szCs w:val="24"/>
        </w:rPr>
        <w:t>z podatku VAT</w:t>
      </w:r>
      <w:r w:rsidR="00A917BF">
        <w:rPr>
          <w:sz w:val="24"/>
          <w:szCs w:val="24"/>
        </w:rPr>
        <w:t xml:space="preserve">, </w:t>
      </w:r>
      <w:r w:rsidR="003203C4">
        <w:rPr>
          <w:sz w:val="24"/>
          <w:szCs w:val="24"/>
        </w:rPr>
        <w:t xml:space="preserve"> którego płatnikiem jest nasza instytucja. </w:t>
      </w:r>
    </w:p>
    <w:p w:rsidR="00687D5F" w:rsidRDefault="00687D5F" w:rsidP="003203C4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3203C4">
      <w:pPr>
        <w:spacing w:line="276" w:lineRule="auto"/>
        <w:jc w:val="both"/>
        <w:rPr>
          <w:sz w:val="24"/>
          <w:szCs w:val="24"/>
        </w:rPr>
      </w:pPr>
    </w:p>
    <w:p w:rsidR="00687D5F" w:rsidRDefault="00DF76EF" w:rsidP="003203C4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I półroczu roku 2017 </w:t>
      </w:r>
      <w:r w:rsidR="00687D5F">
        <w:rPr>
          <w:sz w:val="24"/>
          <w:szCs w:val="24"/>
        </w:rPr>
        <w:t xml:space="preserve"> w stosunku do roku poprzedniego zmianie uległy zapasy materiałów.</w:t>
      </w:r>
    </w:p>
    <w:p w:rsidR="00910005" w:rsidRDefault="00910005" w:rsidP="003203C4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3203C4">
      <w:pPr>
        <w:spacing w:line="276" w:lineRule="auto"/>
        <w:jc w:val="both"/>
        <w:rPr>
          <w:sz w:val="24"/>
          <w:szCs w:val="24"/>
        </w:rPr>
      </w:pPr>
    </w:p>
    <w:p w:rsidR="00671FCB" w:rsidRDefault="00671FCB" w:rsidP="003203C4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2268"/>
        <w:gridCol w:w="2410"/>
        <w:gridCol w:w="2126"/>
        <w:gridCol w:w="2092"/>
      </w:tblGrid>
      <w:tr w:rsidR="00687D5F" w:rsidTr="00687D5F">
        <w:tc>
          <w:tcPr>
            <w:tcW w:w="2268" w:type="dxa"/>
          </w:tcPr>
          <w:p w:rsidR="00687D5F" w:rsidRDefault="00687D5F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</w:t>
            </w:r>
          </w:p>
        </w:tc>
        <w:tc>
          <w:tcPr>
            <w:tcW w:w="2410" w:type="dxa"/>
          </w:tcPr>
          <w:p w:rsidR="00D05040" w:rsidRDefault="001A5C48" w:rsidP="00D0504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Stan zapasów na 01.01.2017</w:t>
            </w:r>
            <w:r w:rsidR="00687D5F">
              <w:rPr>
                <w:sz w:val="24"/>
                <w:szCs w:val="24"/>
              </w:rPr>
              <w:t xml:space="preserve"> r.</w:t>
            </w:r>
          </w:p>
          <w:p w:rsidR="00687D5F" w:rsidRDefault="00687D5F" w:rsidP="00D0504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zł</w:t>
            </w:r>
          </w:p>
        </w:tc>
        <w:tc>
          <w:tcPr>
            <w:tcW w:w="2126" w:type="dxa"/>
          </w:tcPr>
          <w:p w:rsidR="00D05040" w:rsidRDefault="001A5C48" w:rsidP="00D0504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Stan zapasów na 30.06.2017</w:t>
            </w:r>
            <w:r w:rsidR="00687D5F">
              <w:rPr>
                <w:sz w:val="24"/>
                <w:szCs w:val="24"/>
              </w:rPr>
              <w:t xml:space="preserve"> r.</w:t>
            </w:r>
          </w:p>
          <w:p w:rsidR="00687D5F" w:rsidRDefault="00687D5F" w:rsidP="00D0504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zł</w:t>
            </w:r>
          </w:p>
        </w:tc>
        <w:tc>
          <w:tcPr>
            <w:tcW w:w="2092" w:type="dxa"/>
          </w:tcPr>
          <w:p w:rsidR="00687D5F" w:rsidRDefault="00687D5F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Różnica</w:t>
            </w:r>
          </w:p>
        </w:tc>
      </w:tr>
      <w:tr w:rsidR="001A5C48" w:rsidTr="00687D5F">
        <w:tc>
          <w:tcPr>
            <w:tcW w:w="2268" w:type="dxa"/>
          </w:tcPr>
          <w:p w:rsidR="001A5C48" w:rsidRDefault="001A5C48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Opał Dom Kultury </w:t>
            </w:r>
          </w:p>
        </w:tc>
        <w:tc>
          <w:tcPr>
            <w:tcW w:w="2410" w:type="dxa"/>
          </w:tcPr>
          <w:p w:rsidR="001A5C48" w:rsidRDefault="001A5C48" w:rsidP="00FD562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3.631,61</w:t>
            </w:r>
          </w:p>
        </w:tc>
        <w:tc>
          <w:tcPr>
            <w:tcW w:w="2126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251,50</w:t>
            </w:r>
          </w:p>
        </w:tc>
        <w:tc>
          <w:tcPr>
            <w:tcW w:w="2092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3.380,11</w:t>
            </w:r>
          </w:p>
        </w:tc>
      </w:tr>
      <w:tr w:rsidR="001A5C48" w:rsidTr="00687D5F">
        <w:tc>
          <w:tcPr>
            <w:tcW w:w="2268" w:type="dxa"/>
          </w:tcPr>
          <w:p w:rsidR="001A5C48" w:rsidRDefault="001A5C48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OPO</w:t>
            </w:r>
          </w:p>
        </w:tc>
        <w:tc>
          <w:tcPr>
            <w:tcW w:w="2410" w:type="dxa"/>
          </w:tcPr>
          <w:p w:rsidR="001A5C48" w:rsidRDefault="001A5C48" w:rsidP="00FD562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11.735,08</w:t>
            </w:r>
          </w:p>
        </w:tc>
        <w:tc>
          <w:tcPr>
            <w:tcW w:w="2126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6.382,82</w:t>
            </w:r>
          </w:p>
        </w:tc>
        <w:tc>
          <w:tcPr>
            <w:tcW w:w="2092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5.352,26</w:t>
            </w:r>
          </w:p>
        </w:tc>
      </w:tr>
      <w:tr w:rsidR="001A5C48" w:rsidTr="00687D5F">
        <w:tc>
          <w:tcPr>
            <w:tcW w:w="2268" w:type="dxa"/>
          </w:tcPr>
          <w:p w:rsidR="001A5C48" w:rsidRDefault="001A5C48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OHR</w:t>
            </w:r>
          </w:p>
        </w:tc>
        <w:tc>
          <w:tcPr>
            <w:tcW w:w="2410" w:type="dxa"/>
          </w:tcPr>
          <w:p w:rsidR="001A5C48" w:rsidRDefault="001A5C48" w:rsidP="00FD562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7.153,00</w:t>
            </w:r>
          </w:p>
        </w:tc>
        <w:tc>
          <w:tcPr>
            <w:tcW w:w="2126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5.482,04</w:t>
            </w:r>
          </w:p>
        </w:tc>
        <w:tc>
          <w:tcPr>
            <w:tcW w:w="2092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1.670,96</w:t>
            </w:r>
          </w:p>
        </w:tc>
      </w:tr>
      <w:tr w:rsidR="001A5C48" w:rsidTr="00687D5F">
        <w:tc>
          <w:tcPr>
            <w:tcW w:w="2268" w:type="dxa"/>
          </w:tcPr>
          <w:p w:rsidR="001A5C48" w:rsidRDefault="001A5C48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WDK</w:t>
            </w:r>
          </w:p>
        </w:tc>
        <w:tc>
          <w:tcPr>
            <w:tcW w:w="2410" w:type="dxa"/>
          </w:tcPr>
          <w:p w:rsidR="001A5C48" w:rsidRDefault="001A5C48" w:rsidP="00FD562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8.109,01</w:t>
            </w:r>
          </w:p>
        </w:tc>
        <w:tc>
          <w:tcPr>
            <w:tcW w:w="2126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7.190,92</w:t>
            </w:r>
          </w:p>
        </w:tc>
        <w:tc>
          <w:tcPr>
            <w:tcW w:w="2092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918,09</w:t>
            </w:r>
          </w:p>
        </w:tc>
      </w:tr>
      <w:tr w:rsidR="001A5C48" w:rsidTr="00687D5F">
        <w:tc>
          <w:tcPr>
            <w:tcW w:w="2268" w:type="dxa"/>
          </w:tcPr>
          <w:p w:rsidR="001A5C48" w:rsidRDefault="001A5C48" w:rsidP="00687D5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świetlica</w:t>
            </w:r>
            <w:r>
              <w:rPr>
                <w:sz w:val="24"/>
                <w:szCs w:val="24"/>
              </w:rPr>
              <w:br/>
              <w:t>we Wielu</w:t>
            </w:r>
          </w:p>
        </w:tc>
        <w:tc>
          <w:tcPr>
            <w:tcW w:w="2410" w:type="dxa"/>
          </w:tcPr>
          <w:p w:rsidR="001A5C48" w:rsidRDefault="001A5C48" w:rsidP="00FD562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4.691,40</w:t>
            </w:r>
          </w:p>
        </w:tc>
        <w:tc>
          <w:tcPr>
            <w:tcW w:w="2126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4.137,70</w:t>
            </w:r>
          </w:p>
        </w:tc>
        <w:tc>
          <w:tcPr>
            <w:tcW w:w="2092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553,70</w:t>
            </w:r>
          </w:p>
        </w:tc>
      </w:tr>
      <w:tr w:rsidR="001A5C48" w:rsidTr="00687D5F">
        <w:tc>
          <w:tcPr>
            <w:tcW w:w="2268" w:type="dxa"/>
          </w:tcPr>
          <w:p w:rsidR="001A5C48" w:rsidRDefault="001A5C48" w:rsidP="000025E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świetlica</w:t>
            </w:r>
            <w:r>
              <w:rPr>
                <w:sz w:val="24"/>
                <w:szCs w:val="24"/>
              </w:rPr>
              <w:br/>
              <w:t xml:space="preserve">w </w:t>
            </w:r>
            <w:proofErr w:type="spellStart"/>
            <w:r>
              <w:rPr>
                <w:sz w:val="24"/>
                <w:szCs w:val="24"/>
              </w:rPr>
              <w:t>Krukówku</w:t>
            </w:r>
            <w:proofErr w:type="spellEnd"/>
          </w:p>
        </w:tc>
        <w:tc>
          <w:tcPr>
            <w:tcW w:w="2410" w:type="dxa"/>
          </w:tcPr>
          <w:p w:rsidR="001A5C48" w:rsidRDefault="001A5C48" w:rsidP="00FD562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4.497,64</w:t>
            </w:r>
          </w:p>
        </w:tc>
        <w:tc>
          <w:tcPr>
            <w:tcW w:w="2126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2.502,64</w:t>
            </w:r>
          </w:p>
        </w:tc>
        <w:tc>
          <w:tcPr>
            <w:tcW w:w="2092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1.995,00</w:t>
            </w:r>
          </w:p>
        </w:tc>
      </w:tr>
      <w:tr w:rsidR="001A5C48" w:rsidTr="00687D5F">
        <w:tc>
          <w:tcPr>
            <w:tcW w:w="2268" w:type="dxa"/>
          </w:tcPr>
          <w:p w:rsidR="001A5C48" w:rsidRDefault="001A5C48" w:rsidP="00687D5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Olej świetlica</w:t>
            </w:r>
            <w:r>
              <w:rPr>
                <w:sz w:val="24"/>
                <w:szCs w:val="24"/>
              </w:rPr>
              <w:br/>
              <w:t>w Drążnie</w:t>
            </w:r>
          </w:p>
        </w:tc>
        <w:tc>
          <w:tcPr>
            <w:tcW w:w="2410" w:type="dxa"/>
          </w:tcPr>
          <w:p w:rsidR="001A5C48" w:rsidRDefault="001A5C48" w:rsidP="00FD562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4.003,74</w:t>
            </w:r>
          </w:p>
        </w:tc>
        <w:tc>
          <w:tcPr>
            <w:tcW w:w="2126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2.520,00</w:t>
            </w:r>
          </w:p>
        </w:tc>
        <w:tc>
          <w:tcPr>
            <w:tcW w:w="2092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1.483,74</w:t>
            </w:r>
          </w:p>
        </w:tc>
      </w:tr>
      <w:tr w:rsidR="001A5C48" w:rsidTr="00687D5F">
        <w:tc>
          <w:tcPr>
            <w:tcW w:w="2268" w:type="dxa"/>
          </w:tcPr>
          <w:p w:rsidR="001A5C48" w:rsidRDefault="001A5C48" w:rsidP="00687D5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Olej Hala Widowiskowo -Sportowa </w:t>
            </w:r>
          </w:p>
        </w:tc>
        <w:tc>
          <w:tcPr>
            <w:tcW w:w="2410" w:type="dxa"/>
          </w:tcPr>
          <w:p w:rsidR="001A5C48" w:rsidRDefault="001A5C48" w:rsidP="00FD562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15.202,04</w:t>
            </w:r>
          </w:p>
        </w:tc>
        <w:tc>
          <w:tcPr>
            <w:tcW w:w="2126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10.081,30</w:t>
            </w:r>
          </w:p>
        </w:tc>
        <w:tc>
          <w:tcPr>
            <w:tcW w:w="2092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5.120,74</w:t>
            </w:r>
          </w:p>
        </w:tc>
      </w:tr>
      <w:tr w:rsidR="001A5C48" w:rsidTr="00D05040">
        <w:trPr>
          <w:trHeight w:val="705"/>
        </w:trPr>
        <w:tc>
          <w:tcPr>
            <w:tcW w:w="2268" w:type="dxa"/>
          </w:tcPr>
          <w:p w:rsidR="001A5C48" w:rsidRDefault="001A5C48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Magazyn żywnościowy </w:t>
            </w:r>
          </w:p>
        </w:tc>
        <w:tc>
          <w:tcPr>
            <w:tcW w:w="2410" w:type="dxa"/>
          </w:tcPr>
          <w:p w:rsidR="001A5C48" w:rsidRDefault="001A5C48" w:rsidP="00FD562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1.724,02</w:t>
            </w:r>
          </w:p>
        </w:tc>
        <w:tc>
          <w:tcPr>
            <w:tcW w:w="2126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1.241,16</w:t>
            </w:r>
          </w:p>
        </w:tc>
        <w:tc>
          <w:tcPr>
            <w:tcW w:w="2092" w:type="dxa"/>
          </w:tcPr>
          <w:p w:rsidR="001A5C48" w:rsidRDefault="00FF5B8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482,86</w:t>
            </w:r>
          </w:p>
        </w:tc>
      </w:tr>
      <w:tr w:rsidR="001A5C48" w:rsidRPr="001F2942" w:rsidTr="00687D5F">
        <w:tc>
          <w:tcPr>
            <w:tcW w:w="2268" w:type="dxa"/>
          </w:tcPr>
          <w:p w:rsidR="001A5C48" w:rsidRPr="001F2942" w:rsidRDefault="001A5C48" w:rsidP="003203C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A5C48" w:rsidRPr="001F2942" w:rsidRDefault="001A5C48" w:rsidP="00FD5626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60.747,54</w:t>
            </w:r>
          </w:p>
        </w:tc>
        <w:tc>
          <w:tcPr>
            <w:tcW w:w="2126" w:type="dxa"/>
          </w:tcPr>
          <w:p w:rsidR="001A5C48" w:rsidRPr="001F2942" w:rsidRDefault="00FF5B80" w:rsidP="00D0504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39.790,08</w:t>
            </w:r>
          </w:p>
        </w:tc>
        <w:tc>
          <w:tcPr>
            <w:tcW w:w="2092" w:type="dxa"/>
          </w:tcPr>
          <w:p w:rsidR="001A5C48" w:rsidRPr="001F2942" w:rsidRDefault="00FF5B80" w:rsidP="00D0504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20.957,46</w:t>
            </w:r>
          </w:p>
        </w:tc>
      </w:tr>
    </w:tbl>
    <w:p w:rsidR="00D05040" w:rsidRPr="00D53B19" w:rsidRDefault="00D05040">
      <w:pPr>
        <w:spacing w:line="276" w:lineRule="auto"/>
        <w:jc w:val="both"/>
        <w:rPr>
          <w:sz w:val="24"/>
          <w:szCs w:val="24"/>
        </w:rPr>
      </w:pPr>
    </w:p>
    <w:sectPr w:rsidR="00D05040" w:rsidRPr="00D53B19" w:rsidSect="00D90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C4A" w:rsidRDefault="00733C4A" w:rsidP="00477921">
      <w:r>
        <w:separator/>
      </w:r>
    </w:p>
  </w:endnote>
  <w:endnote w:type="continuationSeparator" w:id="0">
    <w:p w:rsidR="00733C4A" w:rsidRDefault="00733C4A" w:rsidP="0047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tarSymbol">
    <w:altName w:val="Arial Unicode MS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C4A" w:rsidRDefault="00733C4A" w:rsidP="00477921">
      <w:r>
        <w:separator/>
      </w:r>
    </w:p>
  </w:footnote>
  <w:footnote w:type="continuationSeparator" w:id="0">
    <w:p w:rsidR="00733C4A" w:rsidRDefault="00733C4A" w:rsidP="00477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color w:val="000000"/>
        <w:spacing w:val="1"/>
        <w:sz w:val="24"/>
        <w:szCs w:val="24"/>
      </w:rPr>
    </w:lvl>
  </w:abstractNum>
  <w:abstractNum w:abstractNumId="1">
    <w:nsid w:val="00000002"/>
    <w:multiLevelType w:val="singleLevel"/>
    <w:tmpl w:val="00000002"/>
    <w:name w:val="WW8Num2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0000003"/>
    <w:multiLevelType w:val="singleLevel"/>
    <w:tmpl w:val="00000003"/>
    <w:name w:val="WW8Num3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color w:val="000000"/>
        <w:spacing w:val="2"/>
        <w:sz w:val="24"/>
        <w:szCs w:val="24"/>
      </w:rPr>
    </w:lvl>
  </w:abstractNum>
  <w:abstractNum w:abstractNumId="3">
    <w:nsid w:val="00000004"/>
    <w:multiLevelType w:val="singleLevel"/>
    <w:tmpl w:val="00000004"/>
    <w:name w:val="WW8Num4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color w:val="000000"/>
        <w:spacing w:val="1"/>
        <w:sz w:val="24"/>
        <w:szCs w:val="24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1"/>
        <w:sz w:val="24"/>
        <w:szCs w:val="24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5"/>
        <w:sz w:val="24"/>
        <w:szCs w:val="24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3"/>
        <w:sz w:val="24"/>
        <w:szCs w:val="24"/>
      </w:rPr>
    </w:lvl>
  </w:abstractNum>
  <w:abstractNum w:abstractNumId="7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color w:val="000000"/>
        <w:spacing w:val="1"/>
        <w:sz w:val="24"/>
        <w:szCs w:val="24"/>
      </w:rPr>
    </w:lvl>
  </w:abstractNum>
  <w:abstractNum w:abstractNumId="8">
    <w:nsid w:val="00000009"/>
    <w:multiLevelType w:val="singleLevel"/>
    <w:tmpl w:val="00000009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B"/>
    <w:multiLevelType w:val="singleLevel"/>
    <w:tmpl w:val="0000000B"/>
    <w:name w:val="WW8Num1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1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2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color w:val="000000"/>
        <w:spacing w:val="4"/>
        <w:sz w:val="24"/>
        <w:szCs w:val="24"/>
      </w:rPr>
    </w:lvl>
  </w:abstractNum>
  <w:abstractNum w:abstractNumId="13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spacing w:val="1"/>
      </w:rPr>
    </w:lvl>
  </w:abstractNum>
  <w:abstractNum w:abstractNumId="14">
    <w:nsid w:val="0000000F"/>
    <w:multiLevelType w:val="singleLevel"/>
    <w:tmpl w:val="0000000F"/>
    <w:name w:val="WW8Num1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color w:val="000000"/>
        <w:spacing w:val="4"/>
        <w:sz w:val="24"/>
        <w:szCs w:val="24"/>
      </w:rPr>
    </w:lvl>
  </w:abstractNum>
  <w:abstractNum w:abstractNumId="15">
    <w:nsid w:val="00000010"/>
    <w:multiLevelType w:val="singleLevel"/>
    <w:tmpl w:val="00000010"/>
    <w:name w:val="WW8Num1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color w:val="000000"/>
        <w:spacing w:val="2"/>
        <w:sz w:val="24"/>
        <w:szCs w:val="24"/>
      </w:rPr>
    </w:lvl>
    <w:lvl w:ilvl="1">
      <w:start w:val="3"/>
      <w:numFmt w:val="upperLetter"/>
      <w:lvlText w:val="%2)"/>
      <w:lvlJc w:val="left"/>
      <w:pPr>
        <w:tabs>
          <w:tab w:val="num" w:pos="1305"/>
        </w:tabs>
        <w:ind w:left="1305" w:hanging="360"/>
      </w:pPr>
    </w:lvl>
    <w:lvl w:ilvl="2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00000013"/>
    <w:multiLevelType w:val="multilevel"/>
    <w:tmpl w:val="00000013"/>
    <w:name w:val="WW8Num19"/>
    <w:lvl w:ilvl="0">
      <w:start w:val="3"/>
      <w:numFmt w:val="lowerLetter"/>
      <w:lvlText w:val="%1)"/>
      <w:lvlJc w:val="left"/>
      <w:pPr>
        <w:tabs>
          <w:tab w:val="num" w:pos="365"/>
        </w:tabs>
        <w:ind w:left="365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21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color w:val="000000"/>
        <w:spacing w:val="4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name w:val="WW8Num26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name w:val="WW8Num27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multilevel"/>
    <w:tmpl w:val="0000001A"/>
    <w:name w:val="WW8Num28"/>
    <w:lvl w:ilvl="0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name w:val="WW8Num29"/>
    <w:lvl w:ilvl="0">
      <w:start w:val="1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8">
    <w:nsid w:val="0000001D"/>
    <w:multiLevelType w:val="multilevel"/>
    <w:tmpl w:val="0000001D"/>
    <w:name w:val="WW8Num31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/>
        <w:bCs w:val="0"/>
        <w:i/>
        <w:iCs/>
        <w:color w:val="000000"/>
        <w:spacing w:val="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9">
    <w:nsid w:val="0000001E"/>
    <w:multiLevelType w:val="singleLevel"/>
    <w:tmpl w:val="0000001E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0">
    <w:nsid w:val="0000001F"/>
    <w:multiLevelType w:val="multilevel"/>
    <w:tmpl w:val="0000001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0A261200"/>
    <w:multiLevelType w:val="hybridMultilevel"/>
    <w:tmpl w:val="8016617E"/>
    <w:lvl w:ilvl="0" w:tplc="0415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2">
    <w:nsid w:val="0C234E1D"/>
    <w:multiLevelType w:val="hybridMultilevel"/>
    <w:tmpl w:val="4F644532"/>
    <w:lvl w:ilvl="0" w:tplc="7ADE198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196E597F"/>
    <w:multiLevelType w:val="hybridMultilevel"/>
    <w:tmpl w:val="6B98273C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>
    <w:nsid w:val="1F67764E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265126FA"/>
    <w:multiLevelType w:val="hybridMultilevel"/>
    <w:tmpl w:val="DF0ECF5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6">
    <w:nsid w:val="309F7B13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33A452D5"/>
    <w:multiLevelType w:val="hybridMultilevel"/>
    <w:tmpl w:val="4CAE1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961E4A"/>
    <w:multiLevelType w:val="hybridMultilevel"/>
    <w:tmpl w:val="8ACAD02E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9">
    <w:nsid w:val="58212F1B"/>
    <w:multiLevelType w:val="hybridMultilevel"/>
    <w:tmpl w:val="05641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200CD0"/>
    <w:multiLevelType w:val="hybridMultilevel"/>
    <w:tmpl w:val="8124BF7C"/>
    <w:lvl w:ilvl="0" w:tplc="0415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1">
    <w:nsid w:val="66227125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>
    <w:nsid w:val="6A144A4E"/>
    <w:multiLevelType w:val="hybridMultilevel"/>
    <w:tmpl w:val="B6661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BE5B7E"/>
    <w:multiLevelType w:val="hybridMultilevel"/>
    <w:tmpl w:val="74EE6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28"/>
  </w:num>
  <w:num w:numId="4">
    <w:abstractNumId w:val="29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18"/>
  </w:num>
  <w:num w:numId="24">
    <w:abstractNumId w:val="19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30"/>
  </w:num>
  <w:num w:numId="32">
    <w:abstractNumId w:val="32"/>
  </w:num>
  <w:num w:numId="33">
    <w:abstractNumId w:val="37"/>
  </w:num>
  <w:num w:numId="34">
    <w:abstractNumId w:val="34"/>
  </w:num>
  <w:num w:numId="35">
    <w:abstractNumId w:val="41"/>
  </w:num>
  <w:num w:numId="36">
    <w:abstractNumId w:val="36"/>
  </w:num>
  <w:num w:numId="37">
    <w:abstractNumId w:val="33"/>
  </w:num>
  <w:num w:numId="38">
    <w:abstractNumId w:val="42"/>
  </w:num>
  <w:num w:numId="39">
    <w:abstractNumId w:val="38"/>
  </w:num>
  <w:num w:numId="40">
    <w:abstractNumId w:val="31"/>
  </w:num>
  <w:num w:numId="41">
    <w:abstractNumId w:val="35"/>
  </w:num>
  <w:num w:numId="42">
    <w:abstractNumId w:val="39"/>
  </w:num>
  <w:num w:numId="43">
    <w:abstractNumId w:val="40"/>
  </w:num>
  <w:num w:numId="4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7CC3"/>
    <w:rsid w:val="000025E7"/>
    <w:rsid w:val="00013376"/>
    <w:rsid w:val="0001512D"/>
    <w:rsid w:val="000213B0"/>
    <w:rsid w:val="000278B1"/>
    <w:rsid w:val="00031C76"/>
    <w:rsid w:val="00033BB2"/>
    <w:rsid w:val="00041535"/>
    <w:rsid w:val="00046EDB"/>
    <w:rsid w:val="000472B8"/>
    <w:rsid w:val="00054AB8"/>
    <w:rsid w:val="0006305B"/>
    <w:rsid w:val="000655CD"/>
    <w:rsid w:val="00065F85"/>
    <w:rsid w:val="00067B65"/>
    <w:rsid w:val="0007180B"/>
    <w:rsid w:val="00072D8F"/>
    <w:rsid w:val="00077DF6"/>
    <w:rsid w:val="00080B05"/>
    <w:rsid w:val="00085B22"/>
    <w:rsid w:val="00086135"/>
    <w:rsid w:val="00086AF9"/>
    <w:rsid w:val="00093B3A"/>
    <w:rsid w:val="00093CF2"/>
    <w:rsid w:val="00094189"/>
    <w:rsid w:val="000A2ABB"/>
    <w:rsid w:val="000A545A"/>
    <w:rsid w:val="000B109C"/>
    <w:rsid w:val="000C09E6"/>
    <w:rsid w:val="000C3564"/>
    <w:rsid w:val="000D02CA"/>
    <w:rsid w:val="000D1F61"/>
    <w:rsid w:val="000D200E"/>
    <w:rsid w:val="000E1A66"/>
    <w:rsid w:val="000E7CF0"/>
    <w:rsid w:val="000F3D57"/>
    <w:rsid w:val="00102DBC"/>
    <w:rsid w:val="0010443C"/>
    <w:rsid w:val="001053F1"/>
    <w:rsid w:val="00110728"/>
    <w:rsid w:val="00112623"/>
    <w:rsid w:val="00112F2B"/>
    <w:rsid w:val="0011346A"/>
    <w:rsid w:val="0011465A"/>
    <w:rsid w:val="00114D55"/>
    <w:rsid w:val="001200BA"/>
    <w:rsid w:val="0012381A"/>
    <w:rsid w:val="0012400C"/>
    <w:rsid w:val="001246A6"/>
    <w:rsid w:val="00124877"/>
    <w:rsid w:val="00126B18"/>
    <w:rsid w:val="001304A6"/>
    <w:rsid w:val="001336A3"/>
    <w:rsid w:val="0013495B"/>
    <w:rsid w:val="00134A2B"/>
    <w:rsid w:val="00135B0B"/>
    <w:rsid w:val="00135F64"/>
    <w:rsid w:val="00141721"/>
    <w:rsid w:val="00144C21"/>
    <w:rsid w:val="001453F5"/>
    <w:rsid w:val="001464ED"/>
    <w:rsid w:val="00150332"/>
    <w:rsid w:val="001531E6"/>
    <w:rsid w:val="001545B5"/>
    <w:rsid w:val="00154D42"/>
    <w:rsid w:val="00156259"/>
    <w:rsid w:val="00156C43"/>
    <w:rsid w:val="0016060A"/>
    <w:rsid w:val="00160B0E"/>
    <w:rsid w:val="0016334F"/>
    <w:rsid w:val="001801D6"/>
    <w:rsid w:val="001846F2"/>
    <w:rsid w:val="00193655"/>
    <w:rsid w:val="00194E81"/>
    <w:rsid w:val="00195475"/>
    <w:rsid w:val="001976AF"/>
    <w:rsid w:val="001A0DF7"/>
    <w:rsid w:val="001A4509"/>
    <w:rsid w:val="001A5C48"/>
    <w:rsid w:val="001A6AF5"/>
    <w:rsid w:val="001C076B"/>
    <w:rsid w:val="001C4B36"/>
    <w:rsid w:val="001C58BD"/>
    <w:rsid w:val="001D279E"/>
    <w:rsid w:val="001D4DA5"/>
    <w:rsid w:val="001D53DF"/>
    <w:rsid w:val="001D6C9C"/>
    <w:rsid w:val="001E1E15"/>
    <w:rsid w:val="001E2F43"/>
    <w:rsid w:val="001E471C"/>
    <w:rsid w:val="001E7B3B"/>
    <w:rsid w:val="001F2942"/>
    <w:rsid w:val="001F3E52"/>
    <w:rsid w:val="001F5457"/>
    <w:rsid w:val="001F5B98"/>
    <w:rsid w:val="00201555"/>
    <w:rsid w:val="00202D97"/>
    <w:rsid w:val="002045DD"/>
    <w:rsid w:val="002067CE"/>
    <w:rsid w:val="00212D37"/>
    <w:rsid w:val="0021465D"/>
    <w:rsid w:val="00220E7C"/>
    <w:rsid w:val="00223D31"/>
    <w:rsid w:val="002267CC"/>
    <w:rsid w:val="00227DE9"/>
    <w:rsid w:val="00230D7D"/>
    <w:rsid w:val="00232AB6"/>
    <w:rsid w:val="00232AE2"/>
    <w:rsid w:val="00236713"/>
    <w:rsid w:val="002419D7"/>
    <w:rsid w:val="00241CC1"/>
    <w:rsid w:val="00242263"/>
    <w:rsid w:val="00244136"/>
    <w:rsid w:val="00244301"/>
    <w:rsid w:val="00244DD4"/>
    <w:rsid w:val="00245971"/>
    <w:rsid w:val="0025011A"/>
    <w:rsid w:val="0025427A"/>
    <w:rsid w:val="002548EA"/>
    <w:rsid w:val="002551D3"/>
    <w:rsid w:val="002567FF"/>
    <w:rsid w:val="0025781E"/>
    <w:rsid w:val="00257EFB"/>
    <w:rsid w:val="00264F42"/>
    <w:rsid w:val="002702E9"/>
    <w:rsid w:val="00273F35"/>
    <w:rsid w:val="0027451B"/>
    <w:rsid w:val="00274A00"/>
    <w:rsid w:val="00281EF7"/>
    <w:rsid w:val="00282E40"/>
    <w:rsid w:val="00285183"/>
    <w:rsid w:val="00285D86"/>
    <w:rsid w:val="00290269"/>
    <w:rsid w:val="00291DAD"/>
    <w:rsid w:val="0029234D"/>
    <w:rsid w:val="0029304A"/>
    <w:rsid w:val="002A417B"/>
    <w:rsid w:val="002A7905"/>
    <w:rsid w:val="002B151C"/>
    <w:rsid w:val="002B55E9"/>
    <w:rsid w:val="002B5AA7"/>
    <w:rsid w:val="002B5BC5"/>
    <w:rsid w:val="002B6754"/>
    <w:rsid w:val="002B78B0"/>
    <w:rsid w:val="002C1398"/>
    <w:rsid w:val="002C3A2A"/>
    <w:rsid w:val="002C70DD"/>
    <w:rsid w:val="002D1C0D"/>
    <w:rsid w:val="002D5AD7"/>
    <w:rsid w:val="002D704E"/>
    <w:rsid w:val="002E7841"/>
    <w:rsid w:val="002F0030"/>
    <w:rsid w:val="002F02CC"/>
    <w:rsid w:val="00301800"/>
    <w:rsid w:val="003034E3"/>
    <w:rsid w:val="0030473E"/>
    <w:rsid w:val="00305B9C"/>
    <w:rsid w:val="003125E8"/>
    <w:rsid w:val="00317A4E"/>
    <w:rsid w:val="00320053"/>
    <w:rsid w:val="003203C4"/>
    <w:rsid w:val="00320E9D"/>
    <w:rsid w:val="00325870"/>
    <w:rsid w:val="0033040C"/>
    <w:rsid w:val="003305F5"/>
    <w:rsid w:val="00337599"/>
    <w:rsid w:val="00346086"/>
    <w:rsid w:val="003514B1"/>
    <w:rsid w:val="0035235B"/>
    <w:rsid w:val="00355B7B"/>
    <w:rsid w:val="00355D18"/>
    <w:rsid w:val="0035618D"/>
    <w:rsid w:val="0036365D"/>
    <w:rsid w:val="0037155F"/>
    <w:rsid w:val="003728EB"/>
    <w:rsid w:val="0037332B"/>
    <w:rsid w:val="0037418E"/>
    <w:rsid w:val="0038368A"/>
    <w:rsid w:val="003849ED"/>
    <w:rsid w:val="00385C11"/>
    <w:rsid w:val="003873BB"/>
    <w:rsid w:val="003923AD"/>
    <w:rsid w:val="003944E5"/>
    <w:rsid w:val="003A615C"/>
    <w:rsid w:val="003C421C"/>
    <w:rsid w:val="003C47F5"/>
    <w:rsid w:val="003C6D9F"/>
    <w:rsid w:val="003C7807"/>
    <w:rsid w:val="003D3117"/>
    <w:rsid w:val="003E07D6"/>
    <w:rsid w:val="003E0EA1"/>
    <w:rsid w:val="003E1E25"/>
    <w:rsid w:val="003E2C8D"/>
    <w:rsid w:val="003E317C"/>
    <w:rsid w:val="003F0A43"/>
    <w:rsid w:val="003F1B5F"/>
    <w:rsid w:val="003F630A"/>
    <w:rsid w:val="00403CC5"/>
    <w:rsid w:val="004151F5"/>
    <w:rsid w:val="00424C64"/>
    <w:rsid w:val="00435275"/>
    <w:rsid w:val="00436C56"/>
    <w:rsid w:val="00441854"/>
    <w:rsid w:val="00441B43"/>
    <w:rsid w:val="004423C4"/>
    <w:rsid w:val="00442D44"/>
    <w:rsid w:val="004438B9"/>
    <w:rsid w:val="0044546A"/>
    <w:rsid w:val="00451971"/>
    <w:rsid w:val="004626E1"/>
    <w:rsid w:val="00464F72"/>
    <w:rsid w:val="00477921"/>
    <w:rsid w:val="00480F61"/>
    <w:rsid w:val="00484178"/>
    <w:rsid w:val="00487186"/>
    <w:rsid w:val="004919CC"/>
    <w:rsid w:val="004A12E3"/>
    <w:rsid w:val="004A1A3A"/>
    <w:rsid w:val="004A1CC8"/>
    <w:rsid w:val="004B1E95"/>
    <w:rsid w:val="004B35C3"/>
    <w:rsid w:val="004B5201"/>
    <w:rsid w:val="004C44EA"/>
    <w:rsid w:val="004C5336"/>
    <w:rsid w:val="004D2563"/>
    <w:rsid w:val="004D5018"/>
    <w:rsid w:val="004E4AEF"/>
    <w:rsid w:val="004E7E9B"/>
    <w:rsid w:val="004F37FC"/>
    <w:rsid w:val="004F3874"/>
    <w:rsid w:val="004F3D6F"/>
    <w:rsid w:val="004F610F"/>
    <w:rsid w:val="004F6C01"/>
    <w:rsid w:val="005005DC"/>
    <w:rsid w:val="00501C91"/>
    <w:rsid w:val="005067DD"/>
    <w:rsid w:val="00513127"/>
    <w:rsid w:val="00516AB8"/>
    <w:rsid w:val="00521222"/>
    <w:rsid w:val="00524E91"/>
    <w:rsid w:val="00525491"/>
    <w:rsid w:val="00525E2E"/>
    <w:rsid w:val="00526B06"/>
    <w:rsid w:val="005328FA"/>
    <w:rsid w:val="005358B8"/>
    <w:rsid w:val="005364FA"/>
    <w:rsid w:val="005410FC"/>
    <w:rsid w:val="005429FE"/>
    <w:rsid w:val="00543C25"/>
    <w:rsid w:val="005517F4"/>
    <w:rsid w:val="005538D4"/>
    <w:rsid w:val="005552B8"/>
    <w:rsid w:val="005570AC"/>
    <w:rsid w:val="00562C0D"/>
    <w:rsid w:val="005649A1"/>
    <w:rsid w:val="005658DA"/>
    <w:rsid w:val="00566830"/>
    <w:rsid w:val="0057692E"/>
    <w:rsid w:val="00576CC1"/>
    <w:rsid w:val="00583815"/>
    <w:rsid w:val="005855E2"/>
    <w:rsid w:val="00586F85"/>
    <w:rsid w:val="00590366"/>
    <w:rsid w:val="005908D9"/>
    <w:rsid w:val="00595950"/>
    <w:rsid w:val="005969B9"/>
    <w:rsid w:val="005A5CBE"/>
    <w:rsid w:val="005B0B39"/>
    <w:rsid w:val="005C29E6"/>
    <w:rsid w:val="005C5225"/>
    <w:rsid w:val="005C60F5"/>
    <w:rsid w:val="005C754F"/>
    <w:rsid w:val="005D16D6"/>
    <w:rsid w:val="005D2F27"/>
    <w:rsid w:val="005D405B"/>
    <w:rsid w:val="005F1A2C"/>
    <w:rsid w:val="005F21C6"/>
    <w:rsid w:val="005F579B"/>
    <w:rsid w:val="005F5C7C"/>
    <w:rsid w:val="005F7890"/>
    <w:rsid w:val="0060496F"/>
    <w:rsid w:val="00605DD3"/>
    <w:rsid w:val="00610B01"/>
    <w:rsid w:val="00614B89"/>
    <w:rsid w:val="00616AAC"/>
    <w:rsid w:val="0062484C"/>
    <w:rsid w:val="00625C3A"/>
    <w:rsid w:val="006267FB"/>
    <w:rsid w:val="00630E14"/>
    <w:rsid w:val="0063253A"/>
    <w:rsid w:val="006343B5"/>
    <w:rsid w:val="00635AC2"/>
    <w:rsid w:val="00640B89"/>
    <w:rsid w:val="00640EDE"/>
    <w:rsid w:val="006473F8"/>
    <w:rsid w:val="00656129"/>
    <w:rsid w:val="00656E93"/>
    <w:rsid w:val="0065741B"/>
    <w:rsid w:val="00662F73"/>
    <w:rsid w:val="00666C33"/>
    <w:rsid w:val="00667AF6"/>
    <w:rsid w:val="00670320"/>
    <w:rsid w:val="00671FCB"/>
    <w:rsid w:val="00672DE2"/>
    <w:rsid w:val="00677D78"/>
    <w:rsid w:val="00680DCE"/>
    <w:rsid w:val="00681ACB"/>
    <w:rsid w:val="00687D5F"/>
    <w:rsid w:val="0069082B"/>
    <w:rsid w:val="00695CCE"/>
    <w:rsid w:val="00695D58"/>
    <w:rsid w:val="00695EF6"/>
    <w:rsid w:val="00695F38"/>
    <w:rsid w:val="006A0CF7"/>
    <w:rsid w:val="006A6739"/>
    <w:rsid w:val="006B2F30"/>
    <w:rsid w:val="006B4C23"/>
    <w:rsid w:val="006C35DA"/>
    <w:rsid w:val="006C41C1"/>
    <w:rsid w:val="006D5488"/>
    <w:rsid w:val="006D5A63"/>
    <w:rsid w:val="006D7D00"/>
    <w:rsid w:val="006E31FE"/>
    <w:rsid w:val="006E6E20"/>
    <w:rsid w:val="006F15E7"/>
    <w:rsid w:val="006F1983"/>
    <w:rsid w:val="006F2315"/>
    <w:rsid w:val="006F4A0F"/>
    <w:rsid w:val="007017BF"/>
    <w:rsid w:val="007032E3"/>
    <w:rsid w:val="007040EA"/>
    <w:rsid w:val="00705E5B"/>
    <w:rsid w:val="00706863"/>
    <w:rsid w:val="00706877"/>
    <w:rsid w:val="00707CC8"/>
    <w:rsid w:val="00710F59"/>
    <w:rsid w:val="00717060"/>
    <w:rsid w:val="0072122D"/>
    <w:rsid w:val="00721B39"/>
    <w:rsid w:val="00723EA3"/>
    <w:rsid w:val="007255AA"/>
    <w:rsid w:val="007259EF"/>
    <w:rsid w:val="00732338"/>
    <w:rsid w:val="00733161"/>
    <w:rsid w:val="00733A31"/>
    <w:rsid w:val="00733BBD"/>
    <w:rsid w:val="00733C4A"/>
    <w:rsid w:val="00734F09"/>
    <w:rsid w:val="00735C96"/>
    <w:rsid w:val="00740142"/>
    <w:rsid w:val="007421B5"/>
    <w:rsid w:val="00746ABB"/>
    <w:rsid w:val="00747AB9"/>
    <w:rsid w:val="00750E3C"/>
    <w:rsid w:val="00751E90"/>
    <w:rsid w:val="00752FB7"/>
    <w:rsid w:val="00755284"/>
    <w:rsid w:val="00757D01"/>
    <w:rsid w:val="00760CBC"/>
    <w:rsid w:val="00761BDC"/>
    <w:rsid w:val="0076567E"/>
    <w:rsid w:val="0077018E"/>
    <w:rsid w:val="00771F7D"/>
    <w:rsid w:val="00783191"/>
    <w:rsid w:val="00784F7B"/>
    <w:rsid w:val="007A25A1"/>
    <w:rsid w:val="007A2852"/>
    <w:rsid w:val="007A42DA"/>
    <w:rsid w:val="007C158B"/>
    <w:rsid w:val="007C1DC9"/>
    <w:rsid w:val="007C30EF"/>
    <w:rsid w:val="007C3CA9"/>
    <w:rsid w:val="007C44C4"/>
    <w:rsid w:val="007C5028"/>
    <w:rsid w:val="007D2A25"/>
    <w:rsid w:val="007D2EE5"/>
    <w:rsid w:val="007D3185"/>
    <w:rsid w:val="007E78FA"/>
    <w:rsid w:val="007F1210"/>
    <w:rsid w:val="00810E57"/>
    <w:rsid w:val="0082013A"/>
    <w:rsid w:val="00825E47"/>
    <w:rsid w:val="00835119"/>
    <w:rsid w:val="00835B8F"/>
    <w:rsid w:val="008414DD"/>
    <w:rsid w:val="008415A1"/>
    <w:rsid w:val="00845884"/>
    <w:rsid w:val="0085197A"/>
    <w:rsid w:val="00852BD4"/>
    <w:rsid w:val="008547EB"/>
    <w:rsid w:val="00856F18"/>
    <w:rsid w:val="00860A3D"/>
    <w:rsid w:val="00862805"/>
    <w:rsid w:val="008646EA"/>
    <w:rsid w:val="008726A7"/>
    <w:rsid w:val="008727E5"/>
    <w:rsid w:val="0087558F"/>
    <w:rsid w:val="00877758"/>
    <w:rsid w:val="008837A9"/>
    <w:rsid w:val="00884D88"/>
    <w:rsid w:val="00895291"/>
    <w:rsid w:val="008952BF"/>
    <w:rsid w:val="008973CB"/>
    <w:rsid w:val="008A20B6"/>
    <w:rsid w:val="008A466A"/>
    <w:rsid w:val="008A4A7D"/>
    <w:rsid w:val="008A7E01"/>
    <w:rsid w:val="008B0809"/>
    <w:rsid w:val="008B4280"/>
    <w:rsid w:val="008B6D5B"/>
    <w:rsid w:val="008C3EDB"/>
    <w:rsid w:val="008C7CC3"/>
    <w:rsid w:val="008D111D"/>
    <w:rsid w:val="008D170C"/>
    <w:rsid w:val="008D1AD0"/>
    <w:rsid w:val="008D6C65"/>
    <w:rsid w:val="008E044E"/>
    <w:rsid w:val="008F34FB"/>
    <w:rsid w:val="008F76C3"/>
    <w:rsid w:val="008F7F28"/>
    <w:rsid w:val="00901FCF"/>
    <w:rsid w:val="00905ED3"/>
    <w:rsid w:val="00910005"/>
    <w:rsid w:val="009130F8"/>
    <w:rsid w:val="00915129"/>
    <w:rsid w:val="0091518A"/>
    <w:rsid w:val="00917FEA"/>
    <w:rsid w:val="00923681"/>
    <w:rsid w:val="009242B3"/>
    <w:rsid w:val="0093117A"/>
    <w:rsid w:val="00936A4E"/>
    <w:rsid w:val="00940C7E"/>
    <w:rsid w:val="00943954"/>
    <w:rsid w:val="00944ACE"/>
    <w:rsid w:val="0095023B"/>
    <w:rsid w:val="0095047C"/>
    <w:rsid w:val="009522A3"/>
    <w:rsid w:val="009554C5"/>
    <w:rsid w:val="009554E0"/>
    <w:rsid w:val="0095704C"/>
    <w:rsid w:val="009575C3"/>
    <w:rsid w:val="009604EF"/>
    <w:rsid w:val="00972B5D"/>
    <w:rsid w:val="00973A88"/>
    <w:rsid w:val="00976363"/>
    <w:rsid w:val="0099164A"/>
    <w:rsid w:val="00991C2E"/>
    <w:rsid w:val="009924AA"/>
    <w:rsid w:val="00994944"/>
    <w:rsid w:val="009A1C1D"/>
    <w:rsid w:val="009A41C6"/>
    <w:rsid w:val="009A7B35"/>
    <w:rsid w:val="009A7C74"/>
    <w:rsid w:val="009B25B2"/>
    <w:rsid w:val="009C21A5"/>
    <w:rsid w:val="009C7E4F"/>
    <w:rsid w:val="009D1769"/>
    <w:rsid w:val="009D1E24"/>
    <w:rsid w:val="009E02E5"/>
    <w:rsid w:val="009E1B36"/>
    <w:rsid w:val="009E657D"/>
    <w:rsid w:val="009E710A"/>
    <w:rsid w:val="009F0B8F"/>
    <w:rsid w:val="009F0D06"/>
    <w:rsid w:val="009F19DB"/>
    <w:rsid w:val="009F2C2D"/>
    <w:rsid w:val="009F440D"/>
    <w:rsid w:val="00A01D9B"/>
    <w:rsid w:val="00A04B00"/>
    <w:rsid w:val="00A140B5"/>
    <w:rsid w:val="00A177BC"/>
    <w:rsid w:val="00A214B8"/>
    <w:rsid w:val="00A26D0B"/>
    <w:rsid w:val="00A26D35"/>
    <w:rsid w:val="00A30F8B"/>
    <w:rsid w:val="00A3195E"/>
    <w:rsid w:val="00A3425B"/>
    <w:rsid w:val="00A417FD"/>
    <w:rsid w:val="00A506FC"/>
    <w:rsid w:val="00A51178"/>
    <w:rsid w:val="00A52E19"/>
    <w:rsid w:val="00A55571"/>
    <w:rsid w:val="00A60C9E"/>
    <w:rsid w:val="00A61EAF"/>
    <w:rsid w:val="00A62027"/>
    <w:rsid w:val="00A62ADF"/>
    <w:rsid w:val="00A62C73"/>
    <w:rsid w:val="00A647D0"/>
    <w:rsid w:val="00A70610"/>
    <w:rsid w:val="00A70E99"/>
    <w:rsid w:val="00A710B8"/>
    <w:rsid w:val="00A804ED"/>
    <w:rsid w:val="00A87662"/>
    <w:rsid w:val="00A917BF"/>
    <w:rsid w:val="00A9544B"/>
    <w:rsid w:val="00AA47B1"/>
    <w:rsid w:val="00AA7D3D"/>
    <w:rsid w:val="00AB1B22"/>
    <w:rsid w:val="00AB38C2"/>
    <w:rsid w:val="00AB5015"/>
    <w:rsid w:val="00AC335A"/>
    <w:rsid w:val="00AC3D25"/>
    <w:rsid w:val="00AC6329"/>
    <w:rsid w:val="00AC6CD4"/>
    <w:rsid w:val="00AC7AA1"/>
    <w:rsid w:val="00AD2AAE"/>
    <w:rsid w:val="00AD4D64"/>
    <w:rsid w:val="00AD640D"/>
    <w:rsid w:val="00AD68DF"/>
    <w:rsid w:val="00AD7F4A"/>
    <w:rsid w:val="00AE493C"/>
    <w:rsid w:val="00AE7DA8"/>
    <w:rsid w:val="00AF19E7"/>
    <w:rsid w:val="00AF3E2F"/>
    <w:rsid w:val="00AF5242"/>
    <w:rsid w:val="00AF59A5"/>
    <w:rsid w:val="00AF5A1B"/>
    <w:rsid w:val="00B0014F"/>
    <w:rsid w:val="00B02540"/>
    <w:rsid w:val="00B05293"/>
    <w:rsid w:val="00B064B2"/>
    <w:rsid w:val="00B07C52"/>
    <w:rsid w:val="00B116D6"/>
    <w:rsid w:val="00B11C04"/>
    <w:rsid w:val="00B124BB"/>
    <w:rsid w:val="00B15A8F"/>
    <w:rsid w:val="00B17004"/>
    <w:rsid w:val="00B2111E"/>
    <w:rsid w:val="00B23CAA"/>
    <w:rsid w:val="00B25750"/>
    <w:rsid w:val="00B31FDD"/>
    <w:rsid w:val="00B320E2"/>
    <w:rsid w:val="00B33865"/>
    <w:rsid w:val="00B33D6A"/>
    <w:rsid w:val="00B40124"/>
    <w:rsid w:val="00B414AB"/>
    <w:rsid w:val="00B42AD9"/>
    <w:rsid w:val="00B51344"/>
    <w:rsid w:val="00B56C53"/>
    <w:rsid w:val="00B611DC"/>
    <w:rsid w:val="00B637F0"/>
    <w:rsid w:val="00B6453B"/>
    <w:rsid w:val="00B651C6"/>
    <w:rsid w:val="00B6559E"/>
    <w:rsid w:val="00B718C3"/>
    <w:rsid w:val="00B72DBD"/>
    <w:rsid w:val="00B77706"/>
    <w:rsid w:val="00B82C4D"/>
    <w:rsid w:val="00B86091"/>
    <w:rsid w:val="00B8636C"/>
    <w:rsid w:val="00B86A78"/>
    <w:rsid w:val="00B95A81"/>
    <w:rsid w:val="00B97E52"/>
    <w:rsid w:val="00BA6C5A"/>
    <w:rsid w:val="00BB072F"/>
    <w:rsid w:val="00BB0E4B"/>
    <w:rsid w:val="00BB0E9D"/>
    <w:rsid w:val="00BB18C3"/>
    <w:rsid w:val="00BB46A6"/>
    <w:rsid w:val="00BB5067"/>
    <w:rsid w:val="00BB6127"/>
    <w:rsid w:val="00BC02DB"/>
    <w:rsid w:val="00BC3220"/>
    <w:rsid w:val="00BC3D4D"/>
    <w:rsid w:val="00BC72B0"/>
    <w:rsid w:val="00BD2C4D"/>
    <w:rsid w:val="00BD6674"/>
    <w:rsid w:val="00BF1FBF"/>
    <w:rsid w:val="00BF3E22"/>
    <w:rsid w:val="00BF41E7"/>
    <w:rsid w:val="00BF693D"/>
    <w:rsid w:val="00C066FD"/>
    <w:rsid w:val="00C1373A"/>
    <w:rsid w:val="00C16577"/>
    <w:rsid w:val="00C21B2E"/>
    <w:rsid w:val="00C22A68"/>
    <w:rsid w:val="00C27E5D"/>
    <w:rsid w:val="00C31775"/>
    <w:rsid w:val="00C31F57"/>
    <w:rsid w:val="00C33BB8"/>
    <w:rsid w:val="00C33F4B"/>
    <w:rsid w:val="00C425AD"/>
    <w:rsid w:val="00C4345C"/>
    <w:rsid w:val="00C44910"/>
    <w:rsid w:val="00C4538E"/>
    <w:rsid w:val="00C4549D"/>
    <w:rsid w:val="00C56C00"/>
    <w:rsid w:val="00C56CEA"/>
    <w:rsid w:val="00C60196"/>
    <w:rsid w:val="00C60D4F"/>
    <w:rsid w:val="00C620BA"/>
    <w:rsid w:val="00C776D9"/>
    <w:rsid w:val="00C8717A"/>
    <w:rsid w:val="00C9010E"/>
    <w:rsid w:val="00C9320A"/>
    <w:rsid w:val="00C94D39"/>
    <w:rsid w:val="00C9635B"/>
    <w:rsid w:val="00CA4912"/>
    <w:rsid w:val="00CA661D"/>
    <w:rsid w:val="00CB1609"/>
    <w:rsid w:val="00CB4AE0"/>
    <w:rsid w:val="00CB5495"/>
    <w:rsid w:val="00CB6572"/>
    <w:rsid w:val="00CC466E"/>
    <w:rsid w:val="00CD5946"/>
    <w:rsid w:val="00CF229F"/>
    <w:rsid w:val="00CF4DC3"/>
    <w:rsid w:val="00D003A9"/>
    <w:rsid w:val="00D02867"/>
    <w:rsid w:val="00D033A0"/>
    <w:rsid w:val="00D05040"/>
    <w:rsid w:val="00D0623C"/>
    <w:rsid w:val="00D067D0"/>
    <w:rsid w:val="00D10694"/>
    <w:rsid w:val="00D11B45"/>
    <w:rsid w:val="00D13531"/>
    <w:rsid w:val="00D156DD"/>
    <w:rsid w:val="00D16F04"/>
    <w:rsid w:val="00D16FB4"/>
    <w:rsid w:val="00D2086B"/>
    <w:rsid w:val="00D20883"/>
    <w:rsid w:val="00D21468"/>
    <w:rsid w:val="00D2275E"/>
    <w:rsid w:val="00D263B9"/>
    <w:rsid w:val="00D33474"/>
    <w:rsid w:val="00D3721E"/>
    <w:rsid w:val="00D37ED8"/>
    <w:rsid w:val="00D53B19"/>
    <w:rsid w:val="00D60D8A"/>
    <w:rsid w:val="00D7031F"/>
    <w:rsid w:val="00D7319D"/>
    <w:rsid w:val="00D75816"/>
    <w:rsid w:val="00D76733"/>
    <w:rsid w:val="00D774C7"/>
    <w:rsid w:val="00D871CB"/>
    <w:rsid w:val="00D90907"/>
    <w:rsid w:val="00D9424C"/>
    <w:rsid w:val="00D96B1A"/>
    <w:rsid w:val="00D97714"/>
    <w:rsid w:val="00DA0584"/>
    <w:rsid w:val="00DA3074"/>
    <w:rsid w:val="00DA336D"/>
    <w:rsid w:val="00DA582B"/>
    <w:rsid w:val="00DC1343"/>
    <w:rsid w:val="00DC2B38"/>
    <w:rsid w:val="00DC4A99"/>
    <w:rsid w:val="00DC640D"/>
    <w:rsid w:val="00DD1A58"/>
    <w:rsid w:val="00DD355C"/>
    <w:rsid w:val="00DD51CF"/>
    <w:rsid w:val="00DD6ECC"/>
    <w:rsid w:val="00DD744E"/>
    <w:rsid w:val="00DE027F"/>
    <w:rsid w:val="00DE2543"/>
    <w:rsid w:val="00DE521E"/>
    <w:rsid w:val="00DE58FA"/>
    <w:rsid w:val="00DE7130"/>
    <w:rsid w:val="00DE73F7"/>
    <w:rsid w:val="00DF0450"/>
    <w:rsid w:val="00DF05C2"/>
    <w:rsid w:val="00DF310F"/>
    <w:rsid w:val="00DF52F5"/>
    <w:rsid w:val="00DF5817"/>
    <w:rsid w:val="00DF76EF"/>
    <w:rsid w:val="00E04EF4"/>
    <w:rsid w:val="00E05532"/>
    <w:rsid w:val="00E05918"/>
    <w:rsid w:val="00E06F8D"/>
    <w:rsid w:val="00E1321D"/>
    <w:rsid w:val="00E142D1"/>
    <w:rsid w:val="00E2029B"/>
    <w:rsid w:val="00E33FAA"/>
    <w:rsid w:val="00E3616A"/>
    <w:rsid w:val="00E37666"/>
    <w:rsid w:val="00E4185A"/>
    <w:rsid w:val="00E428D7"/>
    <w:rsid w:val="00E42E62"/>
    <w:rsid w:val="00E432FC"/>
    <w:rsid w:val="00E46CEF"/>
    <w:rsid w:val="00E4787B"/>
    <w:rsid w:val="00E50777"/>
    <w:rsid w:val="00E53A17"/>
    <w:rsid w:val="00E62D34"/>
    <w:rsid w:val="00E64E0C"/>
    <w:rsid w:val="00E70A83"/>
    <w:rsid w:val="00E73D7B"/>
    <w:rsid w:val="00E76C11"/>
    <w:rsid w:val="00E85CEA"/>
    <w:rsid w:val="00E90ADE"/>
    <w:rsid w:val="00E90C8F"/>
    <w:rsid w:val="00E93CD5"/>
    <w:rsid w:val="00E95F2D"/>
    <w:rsid w:val="00EA06FB"/>
    <w:rsid w:val="00EA087F"/>
    <w:rsid w:val="00EA15A4"/>
    <w:rsid w:val="00EB1795"/>
    <w:rsid w:val="00EB5343"/>
    <w:rsid w:val="00EB5F78"/>
    <w:rsid w:val="00EC5C73"/>
    <w:rsid w:val="00ED5E0F"/>
    <w:rsid w:val="00ED5EDC"/>
    <w:rsid w:val="00ED6CF7"/>
    <w:rsid w:val="00ED7910"/>
    <w:rsid w:val="00EE034A"/>
    <w:rsid w:val="00EF598B"/>
    <w:rsid w:val="00EF7228"/>
    <w:rsid w:val="00EF7E8F"/>
    <w:rsid w:val="00F05CBB"/>
    <w:rsid w:val="00F1069A"/>
    <w:rsid w:val="00F13EE4"/>
    <w:rsid w:val="00F17BFD"/>
    <w:rsid w:val="00F21FE7"/>
    <w:rsid w:val="00F25301"/>
    <w:rsid w:val="00F26BDB"/>
    <w:rsid w:val="00F27518"/>
    <w:rsid w:val="00F32653"/>
    <w:rsid w:val="00F340A9"/>
    <w:rsid w:val="00F35D43"/>
    <w:rsid w:val="00F402BA"/>
    <w:rsid w:val="00F44752"/>
    <w:rsid w:val="00F45252"/>
    <w:rsid w:val="00F5749B"/>
    <w:rsid w:val="00F57BFC"/>
    <w:rsid w:val="00F57D3A"/>
    <w:rsid w:val="00F603CF"/>
    <w:rsid w:val="00F61AD0"/>
    <w:rsid w:val="00F625E2"/>
    <w:rsid w:val="00F67058"/>
    <w:rsid w:val="00F67EA9"/>
    <w:rsid w:val="00F71BF6"/>
    <w:rsid w:val="00F72E4E"/>
    <w:rsid w:val="00F74F23"/>
    <w:rsid w:val="00F81F7C"/>
    <w:rsid w:val="00F832D1"/>
    <w:rsid w:val="00F8494F"/>
    <w:rsid w:val="00F87A2B"/>
    <w:rsid w:val="00F90E6B"/>
    <w:rsid w:val="00F92FC2"/>
    <w:rsid w:val="00F9737A"/>
    <w:rsid w:val="00FA64CC"/>
    <w:rsid w:val="00FA79F5"/>
    <w:rsid w:val="00FA7DF3"/>
    <w:rsid w:val="00FB20B8"/>
    <w:rsid w:val="00FB26EC"/>
    <w:rsid w:val="00FB2BF6"/>
    <w:rsid w:val="00FB7CCE"/>
    <w:rsid w:val="00FC31E1"/>
    <w:rsid w:val="00FC394D"/>
    <w:rsid w:val="00FC546F"/>
    <w:rsid w:val="00FC55B3"/>
    <w:rsid w:val="00FC5C20"/>
    <w:rsid w:val="00FC5C4E"/>
    <w:rsid w:val="00FD011D"/>
    <w:rsid w:val="00FD3E73"/>
    <w:rsid w:val="00FD5626"/>
    <w:rsid w:val="00FD5E66"/>
    <w:rsid w:val="00FD6157"/>
    <w:rsid w:val="00FE0CC9"/>
    <w:rsid w:val="00FE0DAD"/>
    <w:rsid w:val="00FE6B72"/>
    <w:rsid w:val="00FF01F0"/>
    <w:rsid w:val="00FF0A1D"/>
    <w:rsid w:val="00FF2F7F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7CC3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52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5E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52B8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1z0">
    <w:name w:val="WW8Num1z0"/>
    <w:rsid w:val="000E1A66"/>
    <w:rPr>
      <w:color w:val="000000"/>
      <w:spacing w:val="1"/>
      <w:sz w:val="24"/>
      <w:szCs w:val="24"/>
    </w:rPr>
  </w:style>
  <w:style w:type="character" w:customStyle="1" w:styleId="WW8Num2z0">
    <w:name w:val="WW8Num2z0"/>
    <w:rsid w:val="000E1A66"/>
  </w:style>
  <w:style w:type="character" w:customStyle="1" w:styleId="WW8Num3z0">
    <w:name w:val="WW8Num3z0"/>
    <w:rsid w:val="000E1A66"/>
    <w:rPr>
      <w:rFonts w:ascii="Times New Roman" w:hAnsi="Times New Roman" w:cs="Times New Roman" w:hint="default"/>
      <w:b/>
      <w:bCs w:val="0"/>
      <w:color w:val="000000"/>
      <w:spacing w:val="2"/>
      <w:sz w:val="24"/>
      <w:szCs w:val="24"/>
    </w:rPr>
  </w:style>
  <w:style w:type="character" w:customStyle="1" w:styleId="WW8Num4z0">
    <w:name w:val="WW8Num4z0"/>
    <w:rsid w:val="000E1A66"/>
    <w:rPr>
      <w:color w:val="000000"/>
      <w:spacing w:val="1"/>
      <w:sz w:val="24"/>
      <w:szCs w:val="24"/>
    </w:rPr>
  </w:style>
  <w:style w:type="character" w:customStyle="1" w:styleId="WW8Num5z0">
    <w:name w:val="WW8Num5z0"/>
    <w:rsid w:val="000E1A66"/>
    <w:rPr>
      <w:rFonts w:ascii="Times New Roman" w:hAnsi="Times New Roman" w:cs="Times New Roman" w:hint="default"/>
      <w:color w:val="000000"/>
      <w:spacing w:val="1"/>
      <w:sz w:val="24"/>
      <w:szCs w:val="24"/>
    </w:rPr>
  </w:style>
  <w:style w:type="character" w:customStyle="1" w:styleId="WW8Num6z0">
    <w:name w:val="WW8Num6z0"/>
    <w:rsid w:val="000E1A66"/>
    <w:rPr>
      <w:rFonts w:ascii="Times New Roman" w:hAnsi="Times New Roman" w:cs="Times New Roman" w:hint="default"/>
      <w:color w:val="000000"/>
      <w:spacing w:val="5"/>
      <w:sz w:val="24"/>
      <w:szCs w:val="24"/>
    </w:rPr>
  </w:style>
  <w:style w:type="character" w:customStyle="1" w:styleId="WW8Num7z0">
    <w:name w:val="WW8Num7z0"/>
    <w:rsid w:val="000E1A66"/>
    <w:rPr>
      <w:rFonts w:ascii="Times New Roman" w:hAnsi="Times New Roman" w:cs="Times New Roman" w:hint="default"/>
      <w:color w:val="000000"/>
      <w:spacing w:val="3"/>
      <w:sz w:val="24"/>
      <w:szCs w:val="24"/>
    </w:rPr>
  </w:style>
  <w:style w:type="character" w:customStyle="1" w:styleId="WW8Num8z0">
    <w:name w:val="WW8Num8z0"/>
    <w:rsid w:val="000E1A66"/>
    <w:rPr>
      <w:rFonts w:ascii="Times New Roman" w:hAnsi="Times New Roman" w:cs="Times New Roman" w:hint="default"/>
      <w:b/>
      <w:bCs w:val="0"/>
      <w:color w:val="000000"/>
      <w:spacing w:val="1"/>
      <w:sz w:val="24"/>
      <w:szCs w:val="24"/>
    </w:rPr>
  </w:style>
  <w:style w:type="character" w:customStyle="1" w:styleId="WW8Num9z0">
    <w:name w:val="WW8Num9z0"/>
    <w:rsid w:val="000E1A66"/>
    <w:rPr>
      <w:rFonts w:ascii="Times New Roman" w:hAnsi="Times New Roman" w:cs="Times New Roman" w:hint="default"/>
      <w:sz w:val="24"/>
      <w:szCs w:val="24"/>
    </w:rPr>
  </w:style>
  <w:style w:type="character" w:customStyle="1" w:styleId="WW8Num10z0">
    <w:name w:val="WW8Num10z0"/>
    <w:rsid w:val="000E1A66"/>
    <w:rPr>
      <w:rFonts w:ascii="Times New Roman" w:hAnsi="Times New Roman" w:cs="Times New Roman" w:hint="default"/>
    </w:rPr>
  </w:style>
  <w:style w:type="character" w:customStyle="1" w:styleId="WW8Num11z0">
    <w:name w:val="WW8Num11z0"/>
    <w:rsid w:val="000E1A66"/>
    <w:rPr>
      <w:rFonts w:ascii="Times New Roman" w:hAnsi="Times New Roman" w:cs="Times New Roman" w:hint="default"/>
    </w:rPr>
  </w:style>
  <w:style w:type="character" w:customStyle="1" w:styleId="WW8Num12z0">
    <w:name w:val="WW8Num12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3z0">
    <w:name w:val="WW8Num13z0"/>
    <w:rsid w:val="000E1A66"/>
    <w:rPr>
      <w:b/>
      <w:bCs w:val="0"/>
      <w:color w:val="000000"/>
      <w:spacing w:val="4"/>
      <w:sz w:val="24"/>
      <w:szCs w:val="24"/>
    </w:rPr>
  </w:style>
  <w:style w:type="character" w:customStyle="1" w:styleId="WW8Num14z0">
    <w:name w:val="WW8Num14z0"/>
    <w:rsid w:val="000E1A66"/>
    <w:rPr>
      <w:b/>
      <w:bCs w:val="0"/>
      <w:spacing w:val="1"/>
    </w:rPr>
  </w:style>
  <w:style w:type="character" w:customStyle="1" w:styleId="WW8Num15z0">
    <w:name w:val="WW8Num15z0"/>
    <w:rsid w:val="000E1A66"/>
    <w:rPr>
      <w:b/>
      <w:bCs w:val="0"/>
      <w:color w:val="000000"/>
      <w:spacing w:val="4"/>
      <w:sz w:val="24"/>
      <w:szCs w:val="24"/>
    </w:rPr>
  </w:style>
  <w:style w:type="character" w:customStyle="1" w:styleId="WW8Num16z0">
    <w:name w:val="WW8Num16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7z0">
    <w:name w:val="WW8Num17z0"/>
    <w:rsid w:val="000E1A6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18z0">
    <w:name w:val="WW8Num18z0"/>
    <w:rsid w:val="000E1A66"/>
    <w:rPr>
      <w:rFonts w:ascii="Times New Roman" w:hAnsi="Times New Roman" w:cs="Times New Roman" w:hint="default"/>
      <w:b/>
      <w:color w:val="000000"/>
      <w:spacing w:val="2"/>
      <w:sz w:val="24"/>
      <w:szCs w:val="24"/>
    </w:rPr>
  </w:style>
  <w:style w:type="character" w:customStyle="1" w:styleId="WW8Num18z1">
    <w:name w:val="WW8Num18z1"/>
    <w:rsid w:val="000E1A66"/>
  </w:style>
  <w:style w:type="character" w:customStyle="1" w:styleId="WW8Num18z2">
    <w:name w:val="WW8Num18z2"/>
    <w:rsid w:val="000E1A66"/>
  </w:style>
  <w:style w:type="character" w:customStyle="1" w:styleId="WW8Num18z3">
    <w:name w:val="WW8Num18z3"/>
    <w:rsid w:val="000E1A66"/>
  </w:style>
  <w:style w:type="character" w:customStyle="1" w:styleId="WW8Num18z4">
    <w:name w:val="WW8Num18z4"/>
    <w:rsid w:val="000E1A66"/>
  </w:style>
  <w:style w:type="character" w:customStyle="1" w:styleId="WW8Num18z5">
    <w:name w:val="WW8Num18z5"/>
    <w:rsid w:val="000E1A66"/>
  </w:style>
  <w:style w:type="character" w:customStyle="1" w:styleId="WW8Num18z6">
    <w:name w:val="WW8Num18z6"/>
    <w:rsid w:val="000E1A66"/>
  </w:style>
  <w:style w:type="character" w:customStyle="1" w:styleId="WW8Num18z7">
    <w:name w:val="WW8Num18z7"/>
    <w:rsid w:val="000E1A66"/>
  </w:style>
  <w:style w:type="character" w:customStyle="1" w:styleId="WW8Num18z8">
    <w:name w:val="WW8Num18z8"/>
    <w:rsid w:val="000E1A66"/>
  </w:style>
  <w:style w:type="character" w:customStyle="1" w:styleId="WW8Num19z0">
    <w:name w:val="WW8Num19z0"/>
    <w:rsid w:val="000E1A66"/>
    <w:rPr>
      <w:rFonts w:ascii="Times New Roman" w:hAnsi="Times New Roman" w:cs="Times New Roman" w:hint="default"/>
      <w:sz w:val="24"/>
      <w:szCs w:val="24"/>
    </w:rPr>
  </w:style>
  <w:style w:type="character" w:customStyle="1" w:styleId="WW8Num19z1">
    <w:name w:val="WW8Num19z1"/>
    <w:rsid w:val="000E1A66"/>
    <w:rPr>
      <w:rFonts w:ascii="Courier New" w:hAnsi="Courier New" w:cs="Courier New" w:hint="default"/>
    </w:rPr>
  </w:style>
  <w:style w:type="character" w:customStyle="1" w:styleId="WW8Num19z2">
    <w:name w:val="WW8Num19z2"/>
    <w:rsid w:val="000E1A66"/>
    <w:rPr>
      <w:rFonts w:ascii="Wingdings" w:hAnsi="Wingdings" w:cs="Wingdings" w:hint="default"/>
    </w:rPr>
  </w:style>
  <w:style w:type="character" w:customStyle="1" w:styleId="WW8Num19z3">
    <w:name w:val="WW8Num19z3"/>
    <w:rsid w:val="000E1A66"/>
    <w:rPr>
      <w:rFonts w:ascii="Symbol" w:hAnsi="Symbol" w:cs="Symbol" w:hint="default"/>
    </w:rPr>
  </w:style>
  <w:style w:type="character" w:customStyle="1" w:styleId="WW8Num19z4">
    <w:name w:val="WW8Num19z4"/>
    <w:rsid w:val="000E1A66"/>
  </w:style>
  <w:style w:type="character" w:customStyle="1" w:styleId="WW8Num19z5">
    <w:name w:val="WW8Num19z5"/>
    <w:rsid w:val="000E1A66"/>
  </w:style>
  <w:style w:type="character" w:customStyle="1" w:styleId="WW8Num19z6">
    <w:name w:val="WW8Num19z6"/>
    <w:rsid w:val="000E1A66"/>
  </w:style>
  <w:style w:type="character" w:customStyle="1" w:styleId="WW8Num19z7">
    <w:name w:val="WW8Num19z7"/>
    <w:rsid w:val="000E1A66"/>
  </w:style>
  <w:style w:type="character" w:customStyle="1" w:styleId="WW8Num19z8">
    <w:name w:val="WW8Num19z8"/>
    <w:rsid w:val="000E1A66"/>
  </w:style>
  <w:style w:type="character" w:customStyle="1" w:styleId="WW8Num20z0">
    <w:name w:val="WW8Num20z0"/>
    <w:rsid w:val="000E1A66"/>
    <w:rPr>
      <w:rFonts w:ascii="Times New Roman" w:hAnsi="Times New Roman" w:cs="Times New Roman" w:hint="default"/>
    </w:rPr>
  </w:style>
  <w:style w:type="character" w:customStyle="1" w:styleId="WW8Num20z1">
    <w:name w:val="WW8Num20z1"/>
    <w:rsid w:val="000E1A66"/>
    <w:rPr>
      <w:rFonts w:ascii="Courier New" w:hAnsi="Courier New" w:cs="Courier New" w:hint="default"/>
    </w:rPr>
  </w:style>
  <w:style w:type="character" w:customStyle="1" w:styleId="WW8Num20z2">
    <w:name w:val="WW8Num20z2"/>
    <w:rsid w:val="000E1A66"/>
    <w:rPr>
      <w:rFonts w:ascii="Wingdings" w:hAnsi="Wingdings" w:cs="Wingdings" w:hint="default"/>
    </w:rPr>
  </w:style>
  <w:style w:type="character" w:customStyle="1" w:styleId="WW8Num20z3">
    <w:name w:val="WW8Num20z3"/>
    <w:rsid w:val="000E1A66"/>
    <w:rPr>
      <w:rFonts w:ascii="Symbol" w:hAnsi="Symbol" w:cs="Symbol" w:hint="default"/>
    </w:rPr>
  </w:style>
  <w:style w:type="character" w:customStyle="1" w:styleId="WW8Num20z4">
    <w:name w:val="WW8Num20z4"/>
    <w:rsid w:val="000E1A66"/>
  </w:style>
  <w:style w:type="character" w:customStyle="1" w:styleId="WW8Num20z5">
    <w:name w:val="WW8Num20z5"/>
    <w:rsid w:val="000E1A66"/>
  </w:style>
  <w:style w:type="character" w:customStyle="1" w:styleId="WW8Num20z6">
    <w:name w:val="WW8Num20z6"/>
    <w:rsid w:val="000E1A66"/>
  </w:style>
  <w:style w:type="character" w:customStyle="1" w:styleId="WW8Num20z7">
    <w:name w:val="WW8Num20z7"/>
    <w:rsid w:val="000E1A66"/>
  </w:style>
  <w:style w:type="character" w:customStyle="1" w:styleId="WW8Num20z8">
    <w:name w:val="WW8Num20z8"/>
    <w:rsid w:val="000E1A66"/>
  </w:style>
  <w:style w:type="character" w:customStyle="1" w:styleId="WW8Num21z0">
    <w:name w:val="WW8Num21z0"/>
    <w:rsid w:val="000E1A66"/>
    <w:rPr>
      <w:rFonts w:ascii="Times New Roman" w:hAnsi="Times New Roman" w:cs="Times New Roman" w:hint="default"/>
    </w:rPr>
  </w:style>
  <w:style w:type="character" w:customStyle="1" w:styleId="WW8Num21z1">
    <w:name w:val="WW8Num21z1"/>
    <w:rsid w:val="000E1A66"/>
  </w:style>
  <w:style w:type="character" w:customStyle="1" w:styleId="WW8Num21z2">
    <w:name w:val="WW8Num21z2"/>
    <w:rsid w:val="000E1A66"/>
  </w:style>
  <w:style w:type="character" w:customStyle="1" w:styleId="WW8Num21z3">
    <w:name w:val="WW8Num21z3"/>
    <w:rsid w:val="000E1A66"/>
  </w:style>
  <w:style w:type="character" w:customStyle="1" w:styleId="WW8Num21z4">
    <w:name w:val="WW8Num21z4"/>
    <w:rsid w:val="000E1A66"/>
  </w:style>
  <w:style w:type="character" w:customStyle="1" w:styleId="WW8Num21z5">
    <w:name w:val="WW8Num21z5"/>
    <w:rsid w:val="000E1A66"/>
  </w:style>
  <w:style w:type="character" w:customStyle="1" w:styleId="WW8Num21z6">
    <w:name w:val="WW8Num21z6"/>
    <w:rsid w:val="000E1A66"/>
  </w:style>
  <w:style w:type="character" w:customStyle="1" w:styleId="WW8Num21z7">
    <w:name w:val="WW8Num21z7"/>
    <w:rsid w:val="000E1A66"/>
  </w:style>
  <w:style w:type="character" w:customStyle="1" w:styleId="WW8Num21z8">
    <w:name w:val="WW8Num21z8"/>
    <w:rsid w:val="000E1A66"/>
  </w:style>
  <w:style w:type="character" w:customStyle="1" w:styleId="WW8Num22z0">
    <w:name w:val="WW8Num22z0"/>
    <w:rsid w:val="000E1A66"/>
    <w:rPr>
      <w:rFonts w:ascii="Times New Roman" w:hAnsi="Times New Roman" w:cs="Times New Roman" w:hint="default"/>
      <w:color w:val="000000"/>
      <w:spacing w:val="4"/>
      <w:sz w:val="24"/>
      <w:szCs w:val="24"/>
    </w:rPr>
  </w:style>
  <w:style w:type="character" w:customStyle="1" w:styleId="WW8Num22z1">
    <w:name w:val="WW8Num22z1"/>
    <w:rsid w:val="000E1A66"/>
    <w:rPr>
      <w:rFonts w:ascii="Courier New" w:hAnsi="Courier New" w:cs="Courier New" w:hint="default"/>
    </w:rPr>
  </w:style>
  <w:style w:type="character" w:customStyle="1" w:styleId="WW8Num22z2">
    <w:name w:val="WW8Num22z2"/>
    <w:rsid w:val="000E1A66"/>
    <w:rPr>
      <w:rFonts w:ascii="Wingdings" w:hAnsi="Wingdings" w:cs="Wingdings" w:hint="default"/>
    </w:rPr>
  </w:style>
  <w:style w:type="character" w:customStyle="1" w:styleId="WW8Num22z3">
    <w:name w:val="WW8Num22z3"/>
    <w:rsid w:val="000E1A66"/>
    <w:rPr>
      <w:rFonts w:ascii="Symbol" w:hAnsi="Symbol" w:cs="Symbol" w:hint="default"/>
    </w:rPr>
  </w:style>
  <w:style w:type="character" w:customStyle="1" w:styleId="WW8Num22z4">
    <w:name w:val="WW8Num22z4"/>
    <w:rsid w:val="000E1A66"/>
  </w:style>
  <w:style w:type="character" w:customStyle="1" w:styleId="WW8Num22z5">
    <w:name w:val="WW8Num22z5"/>
    <w:rsid w:val="000E1A66"/>
  </w:style>
  <w:style w:type="character" w:customStyle="1" w:styleId="WW8Num22z6">
    <w:name w:val="WW8Num22z6"/>
    <w:rsid w:val="000E1A66"/>
  </w:style>
  <w:style w:type="character" w:customStyle="1" w:styleId="WW8Num22z7">
    <w:name w:val="WW8Num22z7"/>
    <w:rsid w:val="000E1A66"/>
  </w:style>
  <w:style w:type="character" w:customStyle="1" w:styleId="WW8Num22z8">
    <w:name w:val="WW8Num22z8"/>
    <w:rsid w:val="000E1A66"/>
  </w:style>
  <w:style w:type="character" w:customStyle="1" w:styleId="WW8Num23z0">
    <w:name w:val="WW8Num23z0"/>
    <w:rsid w:val="000E1A66"/>
    <w:rPr>
      <w:rFonts w:ascii="Times New Roman" w:hAnsi="Times New Roman" w:cs="Times New Roman" w:hint="default"/>
    </w:rPr>
  </w:style>
  <w:style w:type="character" w:customStyle="1" w:styleId="WW8Num23z1">
    <w:name w:val="WW8Num23z1"/>
    <w:rsid w:val="000E1A66"/>
    <w:rPr>
      <w:rFonts w:ascii="Courier New" w:hAnsi="Courier New" w:cs="Courier New" w:hint="default"/>
    </w:rPr>
  </w:style>
  <w:style w:type="character" w:customStyle="1" w:styleId="WW8Num23z2">
    <w:name w:val="WW8Num23z2"/>
    <w:rsid w:val="000E1A66"/>
    <w:rPr>
      <w:rFonts w:ascii="Wingdings" w:hAnsi="Wingdings" w:cs="Wingdings" w:hint="default"/>
    </w:rPr>
  </w:style>
  <w:style w:type="character" w:customStyle="1" w:styleId="WW8Num23z3">
    <w:name w:val="WW8Num23z3"/>
    <w:rsid w:val="000E1A66"/>
    <w:rPr>
      <w:rFonts w:ascii="Symbol" w:hAnsi="Symbol" w:cs="Symbol" w:hint="default"/>
    </w:rPr>
  </w:style>
  <w:style w:type="character" w:customStyle="1" w:styleId="WW8Num23z4">
    <w:name w:val="WW8Num23z4"/>
    <w:rsid w:val="000E1A66"/>
  </w:style>
  <w:style w:type="character" w:customStyle="1" w:styleId="WW8Num23z5">
    <w:name w:val="WW8Num23z5"/>
    <w:rsid w:val="000E1A66"/>
  </w:style>
  <w:style w:type="character" w:customStyle="1" w:styleId="WW8Num23z6">
    <w:name w:val="WW8Num23z6"/>
    <w:rsid w:val="000E1A66"/>
  </w:style>
  <w:style w:type="character" w:customStyle="1" w:styleId="WW8Num23z7">
    <w:name w:val="WW8Num23z7"/>
    <w:rsid w:val="000E1A66"/>
  </w:style>
  <w:style w:type="character" w:customStyle="1" w:styleId="WW8Num23z8">
    <w:name w:val="WW8Num23z8"/>
    <w:rsid w:val="000E1A66"/>
  </w:style>
  <w:style w:type="character" w:customStyle="1" w:styleId="WW8Num24z0">
    <w:name w:val="WW8Num24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4z1">
    <w:name w:val="WW8Num24z1"/>
    <w:rsid w:val="000E1A66"/>
    <w:rPr>
      <w:rFonts w:ascii="Courier New" w:hAnsi="Courier New" w:cs="Courier New" w:hint="default"/>
    </w:rPr>
  </w:style>
  <w:style w:type="character" w:customStyle="1" w:styleId="WW8Num24z2">
    <w:name w:val="WW8Num24z2"/>
    <w:rsid w:val="000E1A66"/>
    <w:rPr>
      <w:rFonts w:ascii="Wingdings" w:hAnsi="Wingdings" w:cs="Wingdings" w:hint="default"/>
    </w:rPr>
  </w:style>
  <w:style w:type="character" w:customStyle="1" w:styleId="WW8Num24z3">
    <w:name w:val="WW8Num24z3"/>
    <w:rsid w:val="000E1A66"/>
    <w:rPr>
      <w:rFonts w:ascii="Symbol" w:hAnsi="Symbol" w:cs="Symbol" w:hint="default"/>
    </w:rPr>
  </w:style>
  <w:style w:type="character" w:customStyle="1" w:styleId="WW8Num24z4">
    <w:name w:val="WW8Num24z4"/>
    <w:rsid w:val="000E1A66"/>
  </w:style>
  <w:style w:type="character" w:customStyle="1" w:styleId="WW8Num24z5">
    <w:name w:val="WW8Num24z5"/>
    <w:rsid w:val="000E1A66"/>
  </w:style>
  <w:style w:type="character" w:customStyle="1" w:styleId="WW8Num24z6">
    <w:name w:val="WW8Num24z6"/>
    <w:rsid w:val="000E1A66"/>
  </w:style>
  <w:style w:type="character" w:customStyle="1" w:styleId="WW8Num24z7">
    <w:name w:val="WW8Num24z7"/>
    <w:rsid w:val="000E1A66"/>
  </w:style>
  <w:style w:type="character" w:customStyle="1" w:styleId="WW8Num24z8">
    <w:name w:val="WW8Num24z8"/>
    <w:rsid w:val="000E1A66"/>
  </w:style>
  <w:style w:type="character" w:customStyle="1" w:styleId="WW8Num25z0">
    <w:name w:val="WW8Num25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5z1">
    <w:name w:val="WW8Num25z1"/>
    <w:rsid w:val="000E1A66"/>
    <w:rPr>
      <w:rFonts w:ascii="Courier New" w:hAnsi="Courier New" w:cs="Courier New" w:hint="default"/>
    </w:rPr>
  </w:style>
  <w:style w:type="character" w:customStyle="1" w:styleId="WW8Num25z2">
    <w:name w:val="WW8Num25z2"/>
    <w:rsid w:val="000E1A66"/>
    <w:rPr>
      <w:rFonts w:ascii="Wingdings" w:hAnsi="Wingdings" w:cs="Wingdings" w:hint="default"/>
    </w:rPr>
  </w:style>
  <w:style w:type="character" w:customStyle="1" w:styleId="WW8Num25z3">
    <w:name w:val="WW8Num25z3"/>
    <w:rsid w:val="000E1A66"/>
    <w:rPr>
      <w:rFonts w:ascii="Symbol" w:hAnsi="Symbol" w:cs="Symbol" w:hint="default"/>
    </w:rPr>
  </w:style>
  <w:style w:type="character" w:customStyle="1" w:styleId="WW8Num25z4">
    <w:name w:val="WW8Num25z4"/>
    <w:rsid w:val="000E1A66"/>
  </w:style>
  <w:style w:type="character" w:customStyle="1" w:styleId="WW8Num25z5">
    <w:name w:val="WW8Num25z5"/>
    <w:rsid w:val="000E1A66"/>
  </w:style>
  <w:style w:type="character" w:customStyle="1" w:styleId="WW8Num25z6">
    <w:name w:val="WW8Num25z6"/>
    <w:rsid w:val="000E1A66"/>
  </w:style>
  <w:style w:type="character" w:customStyle="1" w:styleId="WW8Num25z7">
    <w:name w:val="WW8Num25z7"/>
    <w:rsid w:val="000E1A66"/>
  </w:style>
  <w:style w:type="character" w:customStyle="1" w:styleId="WW8Num25z8">
    <w:name w:val="WW8Num25z8"/>
    <w:rsid w:val="000E1A66"/>
  </w:style>
  <w:style w:type="character" w:customStyle="1" w:styleId="WW8Num26z0">
    <w:name w:val="WW8Num26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6z1">
    <w:name w:val="WW8Num26z1"/>
    <w:rsid w:val="000E1A66"/>
    <w:rPr>
      <w:rFonts w:ascii="Courier New" w:hAnsi="Courier New" w:cs="Courier New" w:hint="default"/>
    </w:rPr>
  </w:style>
  <w:style w:type="character" w:customStyle="1" w:styleId="WW8Num26z2">
    <w:name w:val="WW8Num26z2"/>
    <w:rsid w:val="000E1A66"/>
    <w:rPr>
      <w:rFonts w:ascii="Wingdings" w:hAnsi="Wingdings" w:cs="Wingdings" w:hint="default"/>
    </w:rPr>
  </w:style>
  <w:style w:type="character" w:customStyle="1" w:styleId="WW8Num26z3">
    <w:name w:val="WW8Num26z3"/>
    <w:rsid w:val="000E1A66"/>
    <w:rPr>
      <w:rFonts w:ascii="Symbol" w:hAnsi="Symbol" w:cs="Symbol" w:hint="default"/>
    </w:rPr>
  </w:style>
  <w:style w:type="character" w:customStyle="1" w:styleId="WW8Num26z4">
    <w:name w:val="WW8Num26z4"/>
    <w:rsid w:val="000E1A66"/>
  </w:style>
  <w:style w:type="character" w:customStyle="1" w:styleId="WW8Num26z5">
    <w:name w:val="WW8Num26z5"/>
    <w:rsid w:val="000E1A66"/>
  </w:style>
  <w:style w:type="character" w:customStyle="1" w:styleId="WW8Num26z6">
    <w:name w:val="WW8Num26z6"/>
    <w:rsid w:val="000E1A66"/>
  </w:style>
  <w:style w:type="character" w:customStyle="1" w:styleId="WW8Num26z7">
    <w:name w:val="WW8Num26z7"/>
    <w:rsid w:val="000E1A66"/>
  </w:style>
  <w:style w:type="character" w:customStyle="1" w:styleId="WW8Num26z8">
    <w:name w:val="WW8Num26z8"/>
    <w:rsid w:val="000E1A66"/>
  </w:style>
  <w:style w:type="character" w:customStyle="1" w:styleId="WW8Num27z0">
    <w:name w:val="WW8Num27z0"/>
    <w:rsid w:val="000E1A66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WW8Num27z1">
    <w:name w:val="WW8Num27z1"/>
    <w:rsid w:val="000E1A66"/>
    <w:rPr>
      <w:rFonts w:ascii="Courier New" w:hAnsi="Courier New" w:cs="Courier New" w:hint="default"/>
    </w:rPr>
  </w:style>
  <w:style w:type="character" w:customStyle="1" w:styleId="WW8Num27z2">
    <w:name w:val="WW8Num27z2"/>
    <w:rsid w:val="000E1A66"/>
    <w:rPr>
      <w:rFonts w:ascii="Wingdings" w:hAnsi="Wingdings" w:cs="Wingdings" w:hint="default"/>
    </w:rPr>
  </w:style>
  <w:style w:type="character" w:customStyle="1" w:styleId="WW8Num27z3">
    <w:name w:val="WW8Num27z3"/>
    <w:rsid w:val="000E1A66"/>
    <w:rPr>
      <w:rFonts w:ascii="Symbol" w:hAnsi="Symbol" w:cs="Symbol" w:hint="default"/>
    </w:rPr>
  </w:style>
  <w:style w:type="character" w:customStyle="1" w:styleId="WW8Num27z4">
    <w:name w:val="WW8Num27z4"/>
    <w:rsid w:val="000E1A66"/>
  </w:style>
  <w:style w:type="character" w:customStyle="1" w:styleId="WW8Num27z5">
    <w:name w:val="WW8Num27z5"/>
    <w:rsid w:val="000E1A66"/>
  </w:style>
  <w:style w:type="character" w:customStyle="1" w:styleId="WW8Num27z6">
    <w:name w:val="WW8Num27z6"/>
    <w:rsid w:val="000E1A66"/>
  </w:style>
  <w:style w:type="character" w:customStyle="1" w:styleId="WW8Num27z7">
    <w:name w:val="WW8Num27z7"/>
    <w:rsid w:val="000E1A66"/>
  </w:style>
  <w:style w:type="character" w:customStyle="1" w:styleId="WW8Num27z8">
    <w:name w:val="WW8Num27z8"/>
    <w:rsid w:val="000E1A66"/>
  </w:style>
  <w:style w:type="character" w:customStyle="1" w:styleId="WW8Num28z0">
    <w:name w:val="WW8Num28z0"/>
    <w:rsid w:val="000E1A66"/>
    <w:rPr>
      <w:rFonts w:ascii="Times New Roman" w:hAnsi="Times New Roman" w:cs="Times New Roman" w:hint="default"/>
      <w:b/>
      <w:color w:val="000000"/>
      <w:sz w:val="24"/>
      <w:szCs w:val="24"/>
    </w:rPr>
  </w:style>
  <w:style w:type="character" w:customStyle="1" w:styleId="WW8Num28z1">
    <w:name w:val="WW8Num28z1"/>
    <w:rsid w:val="000E1A66"/>
    <w:rPr>
      <w:rFonts w:ascii="Courier New" w:hAnsi="Courier New" w:cs="Courier New" w:hint="default"/>
    </w:rPr>
  </w:style>
  <w:style w:type="character" w:customStyle="1" w:styleId="WW8Num28z2">
    <w:name w:val="WW8Num28z2"/>
    <w:rsid w:val="000E1A66"/>
    <w:rPr>
      <w:rFonts w:ascii="Wingdings" w:hAnsi="Wingdings" w:cs="Wingdings" w:hint="default"/>
    </w:rPr>
  </w:style>
  <w:style w:type="character" w:customStyle="1" w:styleId="WW8Num28z3">
    <w:name w:val="WW8Num28z3"/>
    <w:rsid w:val="000E1A66"/>
    <w:rPr>
      <w:rFonts w:ascii="Symbol" w:hAnsi="Symbol" w:cs="Symbol" w:hint="default"/>
    </w:rPr>
  </w:style>
  <w:style w:type="character" w:customStyle="1" w:styleId="WW8Num28z4">
    <w:name w:val="WW8Num28z4"/>
    <w:rsid w:val="000E1A66"/>
  </w:style>
  <w:style w:type="character" w:customStyle="1" w:styleId="WW8Num28z5">
    <w:name w:val="WW8Num28z5"/>
    <w:rsid w:val="000E1A66"/>
  </w:style>
  <w:style w:type="character" w:customStyle="1" w:styleId="WW8Num28z6">
    <w:name w:val="WW8Num28z6"/>
    <w:rsid w:val="000E1A66"/>
  </w:style>
  <w:style w:type="character" w:customStyle="1" w:styleId="WW8Num28z7">
    <w:name w:val="WW8Num28z7"/>
    <w:rsid w:val="000E1A66"/>
  </w:style>
  <w:style w:type="character" w:customStyle="1" w:styleId="WW8Num28z8">
    <w:name w:val="WW8Num28z8"/>
    <w:rsid w:val="000E1A66"/>
  </w:style>
  <w:style w:type="character" w:customStyle="1" w:styleId="WW8Num29z0">
    <w:name w:val="WW8Num29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9z1">
    <w:name w:val="WW8Num29z1"/>
    <w:rsid w:val="000E1A66"/>
    <w:rPr>
      <w:rFonts w:ascii="Courier New" w:hAnsi="Courier New" w:cs="Courier New" w:hint="default"/>
    </w:rPr>
  </w:style>
  <w:style w:type="character" w:customStyle="1" w:styleId="WW8Num29z2">
    <w:name w:val="WW8Num29z2"/>
    <w:rsid w:val="000E1A66"/>
    <w:rPr>
      <w:rFonts w:ascii="Wingdings" w:hAnsi="Wingdings" w:cs="Wingdings" w:hint="default"/>
    </w:rPr>
  </w:style>
  <w:style w:type="character" w:customStyle="1" w:styleId="WW8Num29z3">
    <w:name w:val="WW8Num29z3"/>
    <w:rsid w:val="000E1A66"/>
    <w:rPr>
      <w:rFonts w:ascii="Symbol" w:hAnsi="Symbol" w:cs="Symbol" w:hint="default"/>
    </w:rPr>
  </w:style>
  <w:style w:type="character" w:customStyle="1" w:styleId="WW8Num29z4">
    <w:name w:val="WW8Num29z4"/>
    <w:rsid w:val="000E1A66"/>
  </w:style>
  <w:style w:type="character" w:customStyle="1" w:styleId="WW8Num29z5">
    <w:name w:val="WW8Num29z5"/>
    <w:rsid w:val="000E1A66"/>
  </w:style>
  <w:style w:type="character" w:customStyle="1" w:styleId="WW8Num29z6">
    <w:name w:val="WW8Num29z6"/>
    <w:rsid w:val="000E1A66"/>
  </w:style>
  <w:style w:type="character" w:customStyle="1" w:styleId="WW8Num29z7">
    <w:name w:val="WW8Num29z7"/>
    <w:rsid w:val="000E1A66"/>
  </w:style>
  <w:style w:type="character" w:customStyle="1" w:styleId="WW8Num29z8">
    <w:name w:val="WW8Num29z8"/>
    <w:rsid w:val="000E1A66"/>
  </w:style>
  <w:style w:type="character" w:customStyle="1" w:styleId="WW8Num30z0">
    <w:name w:val="WW8Num30z0"/>
    <w:rsid w:val="000E1A6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0z1">
    <w:name w:val="WW8Num30z1"/>
    <w:rsid w:val="000E1A66"/>
    <w:rPr>
      <w:rFonts w:ascii="Courier New" w:hAnsi="Courier New" w:cs="Courier New" w:hint="default"/>
    </w:rPr>
  </w:style>
  <w:style w:type="character" w:customStyle="1" w:styleId="WW8Num30z2">
    <w:name w:val="WW8Num30z2"/>
    <w:rsid w:val="000E1A66"/>
    <w:rPr>
      <w:rFonts w:ascii="Wingdings" w:hAnsi="Wingdings" w:cs="Wingdings" w:hint="default"/>
    </w:rPr>
  </w:style>
  <w:style w:type="character" w:customStyle="1" w:styleId="WW8Num30z3">
    <w:name w:val="WW8Num30z3"/>
    <w:rsid w:val="000E1A66"/>
    <w:rPr>
      <w:rFonts w:ascii="Symbol" w:hAnsi="Symbol" w:cs="Symbol" w:hint="default"/>
    </w:rPr>
  </w:style>
  <w:style w:type="character" w:customStyle="1" w:styleId="WW8Num30z4">
    <w:name w:val="WW8Num30z4"/>
    <w:rsid w:val="000E1A66"/>
  </w:style>
  <w:style w:type="character" w:customStyle="1" w:styleId="WW8Num30z5">
    <w:name w:val="WW8Num30z5"/>
    <w:rsid w:val="000E1A66"/>
  </w:style>
  <w:style w:type="character" w:customStyle="1" w:styleId="WW8Num30z6">
    <w:name w:val="WW8Num30z6"/>
    <w:rsid w:val="000E1A66"/>
  </w:style>
  <w:style w:type="character" w:customStyle="1" w:styleId="WW8Num30z7">
    <w:name w:val="WW8Num30z7"/>
    <w:rsid w:val="000E1A66"/>
  </w:style>
  <w:style w:type="character" w:customStyle="1" w:styleId="WW8Num30z8">
    <w:name w:val="WW8Num30z8"/>
    <w:rsid w:val="000E1A66"/>
  </w:style>
  <w:style w:type="character" w:customStyle="1" w:styleId="WW8Num31z0">
    <w:name w:val="WW8Num31z0"/>
    <w:rsid w:val="000E1A66"/>
    <w:rPr>
      <w:rFonts w:eastAsia="Times New Roman" w:cs="Times New Roman"/>
      <w:b/>
      <w:bCs w:val="0"/>
      <w:i/>
      <w:iCs/>
      <w:color w:val="000000"/>
      <w:spacing w:val="2"/>
      <w:sz w:val="24"/>
      <w:szCs w:val="24"/>
    </w:rPr>
  </w:style>
  <w:style w:type="character" w:customStyle="1" w:styleId="WW8Num31z1">
    <w:name w:val="WW8Num31z1"/>
    <w:rsid w:val="000E1A66"/>
  </w:style>
  <w:style w:type="character" w:customStyle="1" w:styleId="WW8Num31z2">
    <w:name w:val="WW8Num31z2"/>
    <w:rsid w:val="000E1A66"/>
  </w:style>
  <w:style w:type="character" w:customStyle="1" w:styleId="WW8Num31z3">
    <w:name w:val="WW8Num31z3"/>
    <w:rsid w:val="000E1A66"/>
  </w:style>
  <w:style w:type="character" w:customStyle="1" w:styleId="WW8Num31z4">
    <w:name w:val="WW8Num31z4"/>
    <w:rsid w:val="000E1A66"/>
  </w:style>
  <w:style w:type="character" w:customStyle="1" w:styleId="WW8Num31z5">
    <w:name w:val="WW8Num31z5"/>
    <w:rsid w:val="000E1A66"/>
  </w:style>
  <w:style w:type="character" w:customStyle="1" w:styleId="WW8Num31z6">
    <w:name w:val="WW8Num31z6"/>
    <w:rsid w:val="000E1A66"/>
  </w:style>
  <w:style w:type="character" w:customStyle="1" w:styleId="WW8Num31z7">
    <w:name w:val="WW8Num31z7"/>
    <w:rsid w:val="000E1A66"/>
  </w:style>
  <w:style w:type="character" w:customStyle="1" w:styleId="WW8Num31z8">
    <w:name w:val="WW8Num31z8"/>
    <w:rsid w:val="000E1A66"/>
  </w:style>
  <w:style w:type="character" w:customStyle="1" w:styleId="WW8Num32z0">
    <w:name w:val="WW8Num32z0"/>
    <w:rsid w:val="000E1A66"/>
    <w:rPr>
      <w:b w:val="0"/>
      <w:bCs w:val="0"/>
    </w:rPr>
  </w:style>
  <w:style w:type="character" w:customStyle="1" w:styleId="WW8Num32z1">
    <w:name w:val="WW8Num32z1"/>
    <w:rsid w:val="000E1A66"/>
  </w:style>
  <w:style w:type="character" w:customStyle="1" w:styleId="WW8Num32z2">
    <w:name w:val="WW8Num32z2"/>
    <w:rsid w:val="000E1A66"/>
  </w:style>
  <w:style w:type="character" w:customStyle="1" w:styleId="WW8Num32z3">
    <w:name w:val="WW8Num32z3"/>
    <w:rsid w:val="000E1A66"/>
  </w:style>
  <w:style w:type="character" w:customStyle="1" w:styleId="WW8Num32z4">
    <w:name w:val="WW8Num32z4"/>
    <w:rsid w:val="000E1A66"/>
  </w:style>
  <w:style w:type="character" w:customStyle="1" w:styleId="WW8Num32z5">
    <w:name w:val="WW8Num32z5"/>
    <w:rsid w:val="000E1A66"/>
  </w:style>
  <w:style w:type="character" w:customStyle="1" w:styleId="WW8Num32z6">
    <w:name w:val="WW8Num32z6"/>
    <w:rsid w:val="000E1A66"/>
  </w:style>
  <w:style w:type="character" w:customStyle="1" w:styleId="WW8Num32z7">
    <w:name w:val="WW8Num32z7"/>
    <w:rsid w:val="000E1A66"/>
  </w:style>
  <w:style w:type="character" w:customStyle="1" w:styleId="WW8Num32z8">
    <w:name w:val="WW8Num32z8"/>
    <w:rsid w:val="000E1A66"/>
  </w:style>
  <w:style w:type="character" w:customStyle="1" w:styleId="WW8NumSt33z1">
    <w:name w:val="WW8NumSt33z1"/>
    <w:rsid w:val="000E1A66"/>
  </w:style>
  <w:style w:type="character" w:customStyle="1" w:styleId="WW8NumSt33z2">
    <w:name w:val="WW8NumSt33z2"/>
    <w:rsid w:val="000E1A66"/>
  </w:style>
  <w:style w:type="character" w:customStyle="1" w:styleId="WW8NumSt33z3">
    <w:name w:val="WW8NumSt33z3"/>
    <w:rsid w:val="000E1A66"/>
  </w:style>
  <w:style w:type="character" w:customStyle="1" w:styleId="WW8NumSt33z4">
    <w:name w:val="WW8NumSt33z4"/>
    <w:rsid w:val="000E1A66"/>
  </w:style>
  <w:style w:type="character" w:customStyle="1" w:styleId="WW8NumSt33z5">
    <w:name w:val="WW8NumSt33z5"/>
    <w:rsid w:val="000E1A66"/>
  </w:style>
  <w:style w:type="character" w:customStyle="1" w:styleId="WW8NumSt33z6">
    <w:name w:val="WW8NumSt33z6"/>
    <w:rsid w:val="000E1A66"/>
  </w:style>
  <w:style w:type="character" w:customStyle="1" w:styleId="WW8NumSt33z7">
    <w:name w:val="WW8NumSt33z7"/>
    <w:rsid w:val="000E1A66"/>
  </w:style>
  <w:style w:type="character" w:customStyle="1" w:styleId="WW8NumSt33z8">
    <w:name w:val="WW8NumSt33z8"/>
    <w:rsid w:val="000E1A66"/>
  </w:style>
  <w:style w:type="character" w:customStyle="1" w:styleId="Domylnaczcionkaakapitu5">
    <w:name w:val="Domyślna czcionka akapitu5"/>
    <w:rsid w:val="000E1A66"/>
  </w:style>
  <w:style w:type="character" w:customStyle="1" w:styleId="WW8Num2z1">
    <w:name w:val="WW8Num2z1"/>
    <w:rsid w:val="000E1A66"/>
  </w:style>
  <w:style w:type="character" w:customStyle="1" w:styleId="WW8Num2z2">
    <w:name w:val="WW8Num2z2"/>
    <w:rsid w:val="000E1A66"/>
  </w:style>
  <w:style w:type="character" w:customStyle="1" w:styleId="WW8Num2z3">
    <w:name w:val="WW8Num2z3"/>
    <w:rsid w:val="000E1A66"/>
  </w:style>
  <w:style w:type="character" w:customStyle="1" w:styleId="WW8Num2z4">
    <w:name w:val="WW8Num2z4"/>
    <w:rsid w:val="000E1A66"/>
  </w:style>
  <w:style w:type="character" w:customStyle="1" w:styleId="WW8Num2z5">
    <w:name w:val="WW8Num2z5"/>
    <w:rsid w:val="000E1A66"/>
  </w:style>
  <w:style w:type="character" w:customStyle="1" w:styleId="WW8Num2z6">
    <w:name w:val="WW8Num2z6"/>
    <w:rsid w:val="000E1A66"/>
  </w:style>
  <w:style w:type="character" w:customStyle="1" w:styleId="WW8Num2z7">
    <w:name w:val="WW8Num2z7"/>
    <w:rsid w:val="000E1A66"/>
  </w:style>
  <w:style w:type="character" w:customStyle="1" w:styleId="WW8Num2z8">
    <w:name w:val="WW8Num2z8"/>
    <w:rsid w:val="000E1A66"/>
  </w:style>
  <w:style w:type="character" w:customStyle="1" w:styleId="WW8Num3z1">
    <w:name w:val="WW8Num3z1"/>
    <w:rsid w:val="000E1A66"/>
  </w:style>
  <w:style w:type="character" w:customStyle="1" w:styleId="WW8Num3z2">
    <w:name w:val="WW8Num3z2"/>
    <w:rsid w:val="000E1A66"/>
  </w:style>
  <w:style w:type="character" w:customStyle="1" w:styleId="WW8Num3z3">
    <w:name w:val="WW8Num3z3"/>
    <w:rsid w:val="000E1A66"/>
  </w:style>
  <w:style w:type="character" w:customStyle="1" w:styleId="WW8Num3z4">
    <w:name w:val="WW8Num3z4"/>
    <w:rsid w:val="000E1A66"/>
  </w:style>
  <w:style w:type="character" w:customStyle="1" w:styleId="WW8Num3z5">
    <w:name w:val="WW8Num3z5"/>
    <w:rsid w:val="000E1A66"/>
  </w:style>
  <w:style w:type="character" w:customStyle="1" w:styleId="WW8Num3z6">
    <w:name w:val="WW8Num3z6"/>
    <w:rsid w:val="000E1A66"/>
  </w:style>
  <w:style w:type="character" w:customStyle="1" w:styleId="WW8Num3z7">
    <w:name w:val="WW8Num3z7"/>
    <w:rsid w:val="000E1A66"/>
  </w:style>
  <w:style w:type="character" w:customStyle="1" w:styleId="WW8Num3z8">
    <w:name w:val="WW8Num3z8"/>
    <w:rsid w:val="000E1A66"/>
  </w:style>
  <w:style w:type="character" w:customStyle="1" w:styleId="WW8Num33z0">
    <w:name w:val="WW8Num33z0"/>
    <w:rsid w:val="000E1A66"/>
    <w:rPr>
      <w:rFonts w:ascii="Times New Roman" w:hAnsi="Times New Roman" w:cs="Times New Roman" w:hint="default"/>
    </w:rPr>
  </w:style>
  <w:style w:type="character" w:customStyle="1" w:styleId="WW8Num33z1">
    <w:name w:val="WW8Num33z1"/>
    <w:rsid w:val="000E1A66"/>
  </w:style>
  <w:style w:type="character" w:customStyle="1" w:styleId="WW8Num33z2">
    <w:name w:val="WW8Num33z2"/>
    <w:rsid w:val="000E1A66"/>
  </w:style>
  <w:style w:type="character" w:customStyle="1" w:styleId="WW8Num33z3">
    <w:name w:val="WW8Num33z3"/>
    <w:rsid w:val="000E1A66"/>
  </w:style>
  <w:style w:type="character" w:customStyle="1" w:styleId="WW8Num33z4">
    <w:name w:val="WW8Num33z4"/>
    <w:rsid w:val="000E1A66"/>
  </w:style>
  <w:style w:type="character" w:customStyle="1" w:styleId="WW8Num33z5">
    <w:name w:val="WW8Num33z5"/>
    <w:rsid w:val="000E1A66"/>
  </w:style>
  <w:style w:type="character" w:customStyle="1" w:styleId="WW8Num33z6">
    <w:name w:val="WW8Num33z6"/>
    <w:rsid w:val="000E1A66"/>
  </w:style>
  <w:style w:type="character" w:customStyle="1" w:styleId="WW8Num33z7">
    <w:name w:val="WW8Num33z7"/>
    <w:rsid w:val="000E1A66"/>
  </w:style>
  <w:style w:type="character" w:customStyle="1" w:styleId="WW8Num33z8">
    <w:name w:val="WW8Num33z8"/>
    <w:rsid w:val="000E1A66"/>
  </w:style>
  <w:style w:type="character" w:customStyle="1" w:styleId="WW8Num34z0">
    <w:name w:val="WW8Num34z0"/>
    <w:rsid w:val="000E1A66"/>
    <w:rPr>
      <w:rFonts w:ascii="Times New Roman" w:hAnsi="Times New Roman" w:cs="Times New Roman" w:hint="default"/>
    </w:rPr>
  </w:style>
  <w:style w:type="character" w:customStyle="1" w:styleId="WW8Num34z1">
    <w:name w:val="WW8Num34z1"/>
    <w:rsid w:val="000E1A66"/>
  </w:style>
  <w:style w:type="character" w:customStyle="1" w:styleId="WW8Num34z2">
    <w:name w:val="WW8Num34z2"/>
    <w:rsid w:val="000E1A66"/>
  </w:style>
  <w:style w:type="character" w:customStyle="1" w:styleId="WW8Num34z3">
    <w:name w:val="WW8Num34z3"/>
    <w:rsid w:val="000E1A66"/>
  </w:style>
  <w:style w:type="character" w:customStyle="1" w:styleId="WW8Num34z4">
    <w:name w:val="WW8Num34z4"/>
    <w:rsid w:val="000E1A66"/>
  </w:style>
  <w:style w:type="character" w:customStyle="1" w:styleId="WW8Num34z5">
    <w:name w:val="WW8Num34z5"/>
    <w:rsid w:val="000E1A66"/>
  </w:style>
  <w:style w:type="character" w:customStyle="1" w:styleId="WW8Num34z6">
    <w:name w:val="WW8Num34z6"/>
    <w:rsid w:val="000E1A66"/>
  </w:style>
  <w:style w:type="character" w:customStyle="1" w:styleId="WW8Num34z7">
    <w:name w:val="WW8Num34z7"/>
    <w:rsid w:val="000E1A66"/>
  </w:style>
  <w:style w:type="character" w:customStyle="1" w:styleId="WW8Num34z8">
    <w:name w:val="WW8Num34z8"/>
    <w:rsid w:val="000E1A66"/>
  </w:style>
  <w:style w:type="character" w:customStyle="1" w:styleId="WW8Num35z0">
    <w:name w:val="WW8Num35z0"/>
    <w:rsid w:val="000E1A66"/>
    <w:rPr>
      <w:rFonts w:ascii="Times New Roman" w:hAnsi="Times New Roman" w:cs="Times New Roman" w:hint="default"/>
    </w:rPr>
  </w:style>
  <w:style w:type="character" w:customStyle="1" w:styleId="WW8Num35z1">
    <w:name w:val="WW8Num35z1"/>
    <w:rsid w:val="000E1A66"/>
    <w:rPr>
      <w:rFonts w:ascii="Courier New" w:hAnsi="Courier New" w:cs="Courier New" w:hint="default"/>
    </w:rPr>
  </w:style>
  <w:style w:type="character" w:customStyle="1" w:styleId="WW8Num35z2">
    <w:name w:val="WW8Num35z2"/>
    <w:rsid w:val="000E1A66"/>
    <w:rPr>
      <w:rFonts w:ascii="Wingdings" w:hAnsi="Wingdings" w:cs="Wingdings" w:hint="default"/>
    </w:rPr>
  </w:style>
  <w:style w:type="character" w:customStyle="1" w:styleId="WW8Num35z3">
    <w:name w:val="WW8Num35z3"/>
    <w:rsid w:val="000E1A66"/>
    <w:rPr>
      <w:rFonts w:ascii="Symbol" w:hAnsi="Symbol" w:cs="Symbol" w:hint="default"/>
    </w:rPr>
  </w:style>
  <w:style w:type="character" w:customStyle="1" w:styleId="WW8Num35z4">
    <w:name w:val="WW8Num35z4"/>
    <w:rsid w:val="000E1A66"/>
  </w:style>
  <w:style w:type="character" w:customStyle="1" w:styleId="WW8Num35z5">
    <w:name w:val="WW8Num35z5"/>
    <w:rsid w:val="000E1A66"/>
  </w:style>
  <w:style w:type="character" w:customStyle="1" w:styleId="WW8Num35z6">
    <w:name w:val="WW8Num35z6"/>
    <w:rsid w:val="000E1A66"/>
  </w:style>
  <w:style w:type="character" w:customStyle="1" w:styleId="WW8Num35z7">
    <w:name w:val="WW8Num35z7"/>
    <w:rsid w:val="000E1A66"/>
  </w:style>
  <w:style w:type="character" w:customStyle="1" w:styleId="WW8Num35z8">
    <w:name w:val="WW8Num35z8"/>
    <w:rsid w:val="000E1A66"/>
  </w:style>
  <w:style w:type="character" w:customStyle="1" w:styleId="WW8Num36z0">
    <w:name w:val="WW8Num36z0"/>
    <w:rsid w:val="000E1A66"/>
    <w:rPr>
      <w:rFonts w:ascii="Times New Roman" w:hAnsi="Times New Roman" w:cs="Times New Roman" w:hint="default"/>
    </w:rPr>
  </w:style>
  <w:style w:type="character" w:customStyle="1" w:styleId="WW8Num36z1">
    <w:name w:val="WW8Num36z1"/>
    <w:rsid w:val="000E1A66"/>
    <w:rPr>
      <w:rFonts w:ascii="Courier New" w:hAnsi="Courier New" w:cs="Courier New" w:hint="default"/>
    </w:rPr>
  </w:style>
  <w:style w:type="character" w:customStyle="1" w:styleId="WW8Num36z2">
    <w:name w:val="WW8Num36z2"/>
    <w:rsid w:val="000E1A66"/>
    <w:rPr>
      <w:rFonts w:ascii="Wingdings" w:hAnsi="Wingdings" w:cs="Wingdings" w:hint="default"/>
    </w:rPr>
  </w:style>
  <w:style w:type="character" w:customStyle="1" w:styleId="WW8Num36z3">
    <w:name w:val="WW8Num36z3"/>
    <w:rsid w:val="000E1A66"/>
    <w:rPr>
      <w:rFonts w:ascii="Symbol" w:hAnsi="Symbol" w:cs="Symbol" w:hint="default"/>
    </w:rPr>
  </w:style>
  <w:style w:type="character" w:customStyle="1" w:styleId="WW8Num36z4">
    <w:name w:val="WW8Num36z4"/>
    <w:rsid w:val="000E1A66"/>
  </w:style>
  <w:style w:type="character" w:customStyle="1" w:styleId="WW8Num36z5">
    <w:name w:val="WW8Num36z5"/>
    <w:rsid w:val="000E1A66"/>
  </w:style>
  <w:style w:type="character" w:customStyle="1" w:styleId="WW8Num36z6">
    <w:name w:val="WW8Num36z6"/>
    <w:rsid w:val="000E1A66"/>
  </w:style>
  <w:style w:type="character" w:customStyle="1" w:styleId="WW8Num36z7">
    <w:name w:val="WW8Num36z7"/>
    <w:rsid w:val="000E1A66"/>
  </w:style>
  <w:style w:type="character" w:customStyle="1" w:styleId="WW8Num36z8">
    <w:name w:val="WW8Num36z8"/>
    <w:rsid w:val="000E1A66"/>
  </w:style>
  <w:style w:type="character" w:customStyle="1" w:styleId="WW8Num37z0">
    <w:name w:val="WW8Num37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37z1">
    <w:name w:val="WW8Num37z1"/>
    <w:rsid w:val="000E1A66"/>
  </w:style>
  <w:style w:type="character" w:customStyle="1" w:styleId="WW8Num37z2">
    <w:name w:val="WW8Num37z2"/>
    <w:rsid w:val="000E1A66"/>
  </w:style>
  <w:style w:type="character" w:customStyle="1" w:styleId="WW8Num37z3">
    <w:name w:val="WW8Num37z3"/>
    <w:rsid w:val="000E1A66"/>
  </w:style>
  <w:style w:type="character" w:customStyle="1" w:styleId="WW8Num37z4">
    <w:name w:val="WW8Num37z4"/>
    <w:rsid w:val="000E1A66"/>
  </w:style>
  <w:style w:type="character" w:customStyle="1" w:styleId="WW8Num37z5">
    <w:name w:val="WW8Num37z5"/>
    <w:rsid w:val="000E1A66"/>
  </w:style>
  <w:style w:type="character" w:customStyle="1" w:styleId="WW8Num37z6">
    <w:name w:val="WW8Num37z6"/>
    <w:rsid w:val="000E1A66"/>
  </w:style>
  <w:style w:type="character" w:customStyle="1" w:styleId="WW8Num37z7">
    <w:name w:val="WW8Num37z7"/>
    <w:rsid w:val="000E1A66"/>
  </w:style>
  <w:style w:type="character" w:customStyle="1" w:styleId="WW8Num37z8">
    <w:name w:val="WW8Num37z8"/>
    <w:rsid w:val="000E1A66"/>
  </w:style>
  <w:style w:type="character" w:customStyle="1" w:styleId="WW8Num38z0">
    <w:name w:val="WW8Num38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38z1">
    <w:name w:val="WW8Num38z1"/>
    <w:rsid w:val="000E1A66"/>
  </w:style>
  <w:style w:type="character" w:customStyle="1" w:styleId="WW8Num38z2">
    <w:name w:val="WW8Num38z2"/>
    <w:rsid w:val="000E1A66"/>
  </w:style>
  <w:style w:type="character" w:customStyle="1" w:styleId="WW8Num38z3">
    <w:name w:val="WW8Num38z3"/>
    <w:rsid w:val="000E1A66"/>
  </w:style>
  <w:style w:type="character" w:customStyle="1" w:styleId="WW8Num38z4">
    <w:name w:val="WW8Num38z4"/>
    <w:rsid w:val="000E1A66"/>
  </w:style>
  <w:style w:type="character" w:customStyle="1" w:styleId="WW8Num38z5">
    <w:name w:val="WW8Num38z5"/>
    <w:rsid w:val="000E1A66"/>
  </w:style>
  <w:style w:type="character" w:customStyle="1" w:styleId="WW8Num38z6">
    <w:name w:val="WW8Num38z6"/>
    <w:rsid w:val="000E1A66"/>
  </w:style>
  <w:style w:type="character" w:customStyle="1" w:styleId="WW8Num38z7">
    <w:name w:val="WW8Num38z7"/>
    <w:rsid w:val="000E1A66"/>
  </w:style>
  <w:style w:type="character" w:customStyle="1" w:styleId="WW8Num38z8">
    <w:name w:val="WW8Num38z8"/>
    <w:rsid w:val="000E1A66"/>
  </w:style>
  <w:style w:type="character" w:customStyle="1" w:styleId="WW8Num39z0">
    <w:name w:val="WW8Num39z0"/>
    <w:rsid w:val="000E1A66"/>
    <w:rPr>
      <w:rFonts w:ascii="Symbol" w:hAnsi="Symbol" w:cs="StarSymbol" w:hint="default"/>
      <w:sz w:val="18"/>
      <w:szCs w:val="18"/>
    </w:rPr>
  </w:style>
  <w:style w:type="character" w:customStyle="1" w:styleId="WW8Num39z1">
    <w:name w:val="WW8Num39z1"/>
    <w:rsid w:val="000E1A66"/>
  </w:style>
  <w:style w:type="character" w:customStyle="1" w:styleId="WW8Num39z2">
    <w:name w:val="WW8Num39z2"/>
    <w:rsid w:val="000E1A66"/>
  </w:style>
  <w:style w:type="character" w:customStyle="1" w:styleId="WW8Num39z3">
    <w:name w:val="WW8Num39z3"/>
    <w:rsid w:val="000E1A66"/>
  </w:style>
  <w:style w:type="character" w:customStyle="1" w:styleId="WW8Num39z4">
    <w:name w:val="WW8Num39z4"/>
    <w:rsid w:val="000E1A66"/>
  </w:style>
  <w:style w:type="character" w:customStyle="1" w:styleId="WW8Num39z5">
    <w:name w:val="WW8Num39z5"/>
    <w:rsid w:val="000E1A66"/>
  </w:style>
  <w:style w:type="character" w:customStyle="1" w:styleId="WW8Num39z6">
    <w:name w:val="WW8Num39z6"/>
    <w:rsid w:val="000E1A66"/>
  </w:style>
  <w:style w:type="character" w:customStyle="1" w:styleId="WW8Num39z7">
    <w:name w:val="WW8Num39z7"/>
    <w:rsid w:val="000E1A66"/>
  </w:style>
  <w:style w:type="character" w:customStyle="1" w:styleId="WW8Num39z8">
    <w:name w:val="WW8Num39z8"/>
    <w:rsid w:val="000E1A66"/>
  </w:style>
  <w:style w:type="character" w:customStyle="1" w:styleId="WW8Num40z0">
    <w:name w:val="WW8Num40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40z1">
    <w:name w:val="WW8Num40z1"/>
    <w:rsid w:val="000E1A66"/>
    <w:rPr>
      <w:rFonts w:ascii="Courier New" w:hAnsi="Courier New" w:cs="Courier New" w:hint="default"/>
    </w:rPr>
  </w:style>
  <w:style w:type="character" w:customStyle="1" w:styleId="WW8Num40z2">
    <w:name w:val="WW8Num40z2"/>
    <w:rsid w:val="000E1A66"/>
    <w:rPr>
      <w:rFonts w:ascii="Wingdings" w:hAnsi="Wingdings" w:cs="Wingdings" w:hint="default"/>
    </w:rPr>
  </w:style>
  <w:style w:type="character" w:customStyle="1" w:styleId="WW8Num40z3">
    <w:name w:val="WW8Num40z3"/>
    <w:rsid w:val="000E1A66"/>
    <w:rPr>
      <w:rFonts w:ascii="Symbol" w:hAnsi="Symbol" w:cs="Symbol" w:hint="default"/>
    </w:rPr>
  </w:style>
  <w:style w:type="character" w:customStyle="1" w:styleId="WW8Num40z4">
    <w:name w:val="WW8Num40z4"/>
    <w:rsid w:val="000E1A66"/>
  </w:style>
  <w:style w:type="character" w:customStyle="1" w:styleId="WW8Num40z5">
    <w:name w:val="WW8Num40z5"/>
    <w:rsid w:val="000E1A66"/>
  </w:style>
  <w:style w:type="character" w:customStyle="1" w:styleId="WW8Num40z6">
    <w:name w:val="WW8Num40z6"/>
    <w:rsid w:val="000E1A66"/>
  </w:style>
  <w:style w:type="character" w:customStyle="1" w:styleId="WW8Num40z7">
    <w:name w:val="WW8Num40z7"/>
    <w:rsid w:val="000E1A66"/>
  </w:style>
  <w:style w:type="character" w:customStyle="1" w:styleId="WW8Num40z8">
    <w:name w:val="WW8Num40z8"/>
    <w:rsid w:val="000E1A66"/>
  </w:style>
  <w:style w:type="character" w:customStyle="1" w:styleId="WW8Num41z0">
    <w:name w:val="WW8Num41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41z1">
    <w:name w:val="WW8Num41z1"/>
    <w:rsid w:val="000E1A66"/>
  </w:style>
  <w:style w:type="character" w:customStyle="1" w:styleId="WW8Num41z2">
    <w:name w:val="WW8Num41z2"/>
    <w:rsid w:val="000E1A66"/>
  </w:style>
  <w:style w:type="character" w:customStyle="1" w:styleId="WW8Num41z3">
    <w:name w:val="WW8Num41z3"/>
    <w:rsid w:val="000E1A66"/>
  </w:style>
  <w:style w:type="character" w:customStyle="1" w:styleId="WW8Num41z4">
    <w:name w:val="WW8Num41z4"/>
    <w:rsid w:val="000E1A66"/>
  </w:style>
  <w:style w:type="character" w:customStyle="1" w:styleId="WW8Num41z5">
    <w:name w:val="WW8Num41z5"/>
    <w:rsid w:val="000E1A66"/>
  </w:style>
  <w:style w:type="character" w:customStyle="1" w:styleId="WW8Num41z6">
    <w:name w:val="WW8Num41z6"/>
    <w:rsid w:val="000E1A66"/>
  </w:style>
  <w:style w:type="character" w:customStyle="1" w:styleId="WW8Num41z7">
    <w:name w:val="WW8Num41z7"/>
    <w:rsid w:val="000E1A66"/>
  </w:style>
  <w:style w:type="character" w:customStyle="1" w:styleId="WW8Num41z8">
    <w:name w:val="WW8Num41z8"/>
    <w:rsid w:val="000E1A66"/>
  </w:style>
  <w:style w:type="character" w:customStyle="1" w:styleId="WW8Num42z0">
    <w:name w:val="WW8Num42z0"/>
    <w:rsid w:val="000E1A66"/>
    <w:rPr>
      <w:b/>
      <w:bCs w:val="0"/>
      <w:sz w:val="24"/>
      <w:szCs w:val="24"/>
    </w:rPr>
  </w:style>
  <w:style w:type="character" w:customStyle="1" w:styleId="WW8Num42z1">
    <w:name w:val="WW8Num42z1"/>
    <w:rsid w:val="000E1A66"/>
  </w:style>
  <w:style w:type="character" w:customStyle="1" w:styleId="WW8Num42z2">
    <w:name w:val="WW8Num42z2"/>
    <w:rsid w:val="000E1A66"/>
  </w:style>
  <w:style w:type="character" w:customStyle="1" w:styleId="WW8Num42z3">
    <w:name w:val="WW8Num42z3"/>
    <w:rsid w:val="000E1A66"/>
  </w:style>
  <w:style w:type="character" w:customStyle="1" w:styleId="WW8Num42z4">
    <w:name w:val="WW8Num42z4"/>
    <w:rsid w:val="000E1A66"/>
  </w:style>
  <w:style w:type="character" w:customStyle="1" w:styleId="WW8Num42z5">
    <w:name w:val="WW8Num42z5"/>
    <w:rsid w:val="000E1A66"/>
  </w:style>
  <w:style w:type="character" w:customStyle="1" w:styleId="WW8Num42z6">
    <w:name w:val="WW8Num42z6"/>
    <w:rsid w:val="000E1A66"/>
  </w:style>
  <w:style w:type="character" w:customStyle="1" w:styleId="WW8Num42z7">
    <w:name w:val="WW8Num42z7"/>
    <w:rsid w:val="000E1A66"/>
  </w:style>
  <w:style w:type="character" w:customStyle="1" w:styleId="WW8Num42z8">
    <w:name w:val="WW8Num42z8"/>
    <w:rsid w:val="000E1A66"/>
  </w:style>
  <w:style w:type="character" w:customStyle="1" w:styleId="Domylnaczcionkaakapitu4">
    <w:name w:val="Domyślna czcionka akapitu4"/>
    <w:rsid w:val="000E1A66"/>
  </w:style>
  <w:style w:type="character" w:customStyle="1" w:styleId="TekstprzypisudolnegoZnak1">
    <w:name w:val="Tekst przypisu dolnego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1">
    <w:name w:val="Tekst komentarza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1">
    <w:name w:val="Stopka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basedOn w:val="Domylnaczcionkaakapitu4"/>
    <w:rsid w:val="000E1A66"/>
    <w:rPr>
      <w:rFonts w:ascii="Tahoma" w:eastAsia="Times New Roman" w:hAnsi="Tahoma" w:cs="Tahoma"/>
      <w:sz w:val="16"/>
      <w:szCs w:val="16"/>
    </w:rPr>
  </w:style>
  <w:style w:type="character" w:customStyle="1" w:styleId="Absatz-Standardschriftart">
    <w:name w:val="Absatz-Standardschriftart"/>
    <w:rsid w:val="000E1A66"/>
  </w:style>
  <w:style w:type="character" w:customStyle="1" w:styleId="WW-Absatz-Standardschriftart">
    <w:name w:val="WW-Absatz-Standardschriftart"/>
    <w:rsid w:val="000E1A66"/>
  </w:style>
  <w:style w:type="character" w:customStyle="1" w:styleId="WW-Absatz-Standardschriftart1">
    <w:name w:val="WW-Absatz-Standardschriftart1"/>
    <w:rsid w:val="000E1A66"/>
  </w:style>
  <w:style w:type="character" w:customStyle="1" w:styleId="Domylnaczcionkaakapitu3">
    <w:name w:val="Domyślna czcionka akapitu3"/>
    <w:rsid w:val="000E1A66"/>
  </w:style>
  <w:style w:type="character" w:customStyle="1" w:styleId="WW-Absatz-Standardschriftart11">
    <w:name w:val="WW-Absatz-Standardschriftart11"/>
    <w:rsid w:val="000E1A66"/>
  </w:style>
  <w:style w:type="character" w:customStyle="1" w:styleId="WW-Absatz-Standardschriftart111">
    <w:name w:val="WW-Absatz-Standardschriftart111"/>
    <w:rsid w:val="000E1A66"/>
  </w:style>
  <w:style w:type="character" w:customStyle="1" w:styleId="WW-Absatz-Standardschriftart1111">
    <w:name w:val="WW-Absatz-Standardschriftart1111"/>
    <w:rsid w:val="000E1A66"/>
  </w:style>
  <w:style w:type="character" w:customStyle="1" w:styleId="WW-Absatz-Standardschriftart11111">
    <w:name w:val="WW-Absatz-Standardschriftart11111"/>
    <w:rsid w:val="000E1A66"/>
  </w:style>
  <w:style w:type="character" w:customStyle="1" w:styleId="WW-Absatz-Standardschriftart111111">
    <w:name w:val="WW-Absatz-Standardschriftart111111"/>
    <w:rsid w:val="000E1A66"/>
  </w:style>
  <w:style w:type="character" w:customStyle="1" w:styleId="WW-Absatz-Standardschriftart1111111">
    <w:name w:val="WW-Absatz-Standardschriftart1111111"/>
    <w:rsid w:val="000E1A66"/>
  </w:style>
  <w:style w:type="character" w:customStyle="1" w:styleId="WW-Absatz-Standardschriftart11111111">
    <w:name w:val="WW-Absatz-Standardschriftart11111111"/>
    <w:rsid w:val="000E1A66"/>
  </w:style>
  <w:style w:type="character" w:customStyle="1" w:styleId="WW-Absatz-Standardschriftart111111111">
    <w:name w:val="WW-Absatz-Standardschriftart111111111"/>
    <w:rsid w:val="000E1A66"/>
  </w:style>
  <w:style w:type="character" w:customStyle="1" w:styleId="WW-Absatz-Standardschriftart1111111111">
    <w:name w:val="WW-Absatz-Standardschriftart1111111111"/>
    <w:rsid w:val="000E1A66"/>
  </w:style>
  <w:style w:type="character" w:customStyle="1" w:styleId="WW8Num11z1">
    <w:name w:val="WW8Num11z1"/>
    <w:rsid w:val="000E1A66"/>
    <w:rPr>
      <w:rFonts w:ascii="Courier New" w:hAnsi="Courier New" w:cs="Courier New" w:hint="default"/>
    </w:rPr>
  </w:style>
  <w:style w:type="character" w:customStyle="1" w:styleId="WW8Num11z2">
    <w:name w:val="WW8Num11z2"/>
    <w:rsid w:val="000E1A66"/>
    <w:rPr>
      <w:rFonts w:ascii="Wingdings" w:hAnsi="Wingdings" w:cs="Wingdings" w:hint="default"/>
    </w:rPr>
  </w:style>
  <w:style w:type="character" w:customStyle="1" w:styleId="WW8Num11z3">
    <w:name w:val="WW8Num11z3"/>
    <w:rsid w:val="000E1A66"/>
    <w:rPr>
      <w:rFonts w:ascii="Symbol" w:hAnsi="Symbol" w:cs="Symbol" w:hint="default"/>
    </w:rPr>
  </w:style>
  <w:style w:type="character" w:customStyle="1" w:styleId="WW8Num12z1">
    <w:name w:val="WW8Num12z1"/>
    <w:rsid w:val="000E1A66"/>
    <w:rPr>
      <w:rFonts w:ascii="Courier New" w:hAnsi="Courier New" w:cs="Courier New" w:hint="default"/>
    </w:rPr>
  </w:style>
  <w:style w:type="character" w:customStyle="1" w:styleId="WW8Num12z2">
    <w:name w:val="WW8Num12z2"/>
    <w:rsid w:val="000E1A66"/>
    <w:rPr>
      <w:rFonts w:ascii="Wingdings" w:hAnsi="Wingdings" w:cs="Wingdings" w:hint="default"/>
    </w:rPr>
  </w:style>
  <w:style w:type="character" w:customStyle="1" w:styleId="WW8Num12z3">
    <w:name w:val="WW8Num12z3"/>
    <w:rsid w:val="000E1A66"/>
    <w:rPr>
      <w:rFonts w:ascii="Symbol" w:hAnsi="Symbol" w:cs="Symbol" w:hint="default"/>
    </w:rPr>
  </w:style>
  <w:style w:type="character" w:customStyle="1" w:styleId="WW8Num16z1">
    <w:name w:val="WW8Num16z1"/>
    <w:rsid w:val="000E1A66"/>
    <w:rPr>
      <w:rFonts w:ascii="Courier New" w:hAnsi="Courier New" w:cs="Courier New" w:hint="default"/>
    </w:rPr>
  </w:style>
  <w:style w:type="character" w:customStyle="1" w:styleId="WW8Num16z2">
    <w:name w:val="WW8Num16z2"/>
    <w:rsid w:val="000E1A66"/>
    <w:rPr>
      <w:rFonts w:ascii="Wingdings" w:hAnsi="Wingdings" w:cs="Wingdings" w:hint="default"/>
    </w:rPr>
  </w:style>
  <w:style w:type="character" w:customStyle="1" w:styleId="WW8Num16z3">
    <w:name w:val="WW8Num16z3"/>
    <w:rsid w:val="000E1A66"/>
    <w:rPr>
      <w:rFonts w:ascii="Symbol" w:hAnsi="Symbol" w:cs="Symbol" w:hint="default"/>
    </w:rPr>
  </w:style>
  <w:style w:type="character" w:customStyle="1" w:styleId="WW8Num17z1">
    <w:name w:val="WW8Num17z1"/>
    <w:rsid w:val="000E1A66"/>
    <w:rPr>
      <w:rFonts w:ascii="Courier New" w:hAnsi="Courier New" w:cs="Courier New" w:hint="default"/>
    </w:rPr>
  </w:style>
  <w:style w:type="character" w:customStyle="1" w:styleId="WW8Num17z2">
    <w:name w:val="WW8Num17z2"/>
    <w:rsid w:val="000E1A66"/>
    <w:rPr>
      <w:rFonts w:ascii="Wingdings" w:hAnsi="Wingdings" w:cs="Wingdings" w:hint="default"/>
    </w:rPr>
  </w:style>
  <w:style w:type="character" w:customStyle="1" w:styleId="WW8Num17z3">
    <w:name w:val="WW8Num17z3"/>
    <w:rsid w:val="000E1A66"/>
    <w:rPr>
      <w:rFonts w:ascii="Symbol" w:hAnsi="Symbol" w:cs="Symbol" w:hint="default"/>
    </w:rPr>
  </w:style>
  <w:style w:type="character" w:customStyle="1" w:styleId="Domylnaczcionkaakapitu2">
    <w:name w:val="Domyślna czcionka akapitu2"/>
    <w:rsid w:val="000E1A66"/>
  </w:style>
  <w:style w:type="character" w:customStyle="1" w:styleId="WW8NumSt1z0">
    <w:name w:val="WW8NumSt1z0"/>
    <w:rsid w:val="000E1A66"/>
    <w:rPr>
      <w:rFonts w:ascii="Times New Roman" w:hAnsi="Times New Roman" w:cs="Times New Roman" w:hint="default"/>
    </w:rPr>
  </w:style>
  <w:style w:type="character" w:customStyle="1" w:styleId="WW8NumSt3z0">
    <w:name w:val="WW8NumSt3z0"/>
    <w:rsid w:val="000E1A66"/>
    <w:rPr>
      <w:rFonts w:ascii="Times New Roman" w:hAnsi="Times New Roman" w:cs="Times New Roman" w:hint="default"/>
    </w:rPr>
  </w:style>
  <w:style w:type="character" w:customStyle="1" w:styleId="WW8NumSt4z0">
    <w:name w:val="WW8NumSt4z0"/>
    <w:rsid w:val="000E1A66"/>
    <w:rPr>
      <w:rFonts w:ascii="Times New Roman" w:hAnsi="Times New Roman" w:cs="Times New Roman" w:hint="default"/>
    </w:rPr>
  </w:style>
  <w:style w:type="character" w:customStyle="1" w:styleId="WW8NumSt5z0">
    <w:name w:val="WW8NumSt5z0"/>
    <w:rsid w:val="000E1A66"/>
    <w:rPr>
      <w:rFonts w:ascii="Times New Roman" w:hAnsi="Times New Roman" w:cs="Times New Roman" w:hint="default"/>
    </w:rPr>
  </w:style>
  <w:style w:type="character" w:customStyle="1" w:styleId="WW8NumSt6z0">
    <w:name w:val="WW8NumSt6z0"/>
    <w:rsid w:val="000E1A66"/>
    <w:rPr>
      <w:rFonts w:ascii="Times New Roman" w:hAnsi="Times New Roman" w:cs="Times New Roman" w:hint="default"/>
    </w:rPr>
  </w:style>
  <w:style w:type="character" w:customStyle="1" w:styleId="WW8NumSt7z0">
    <w:name w:val="WW8NumSt7z0"/>
    <w:rsid w:val="000E1A66"/>
    <w:rPr>
      <w:rFonts w:ascii="Times New Roman" w:hAnsi="Times New Roman" w:cs="Times New Roman" w:hint="default"/>
    </w:rPr>
  </w:style>
  <w:style w:type="character" w:customStyle="1" w:styleId="WW8NumSt8z0">
    <w:name w:val="WW8NumSt8z0"/>
    <w:rsid w:val="000E1A66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0E1A66"/>
  </w:style>
  <w:style w:type="character" w:customStyle="1" w:styleId="Odwoaniedokomentarza1">
    <w:name w:val="Odwołanie do komentarza1"/>
    <w:rsid w:val="000E1A66"/>
    <w:rPr>
      <w:sz w:val="16"/>
      <w:szCs w:val="16"/>
    </w:rPr>
  </w:style>
  <w:style w:type="character" w:customStyle="1" w:styleId="Znakiprzypiswkocowych">
    <w:name w:val="Znaki przypisów końcowych"/>
    <w:rsid w:val="000E1A66"/>
    <w:rPr>
      <w:vertAlign w:val="superscript"/>
    </w:rPr>
  </w:style>
  <w:style w:type="character" w:customStyle="1" w:styleId="Odwoaniedokomentarza2">
    <w:name w:val="Odwołanie do komentarza2"/>
    <w:rsid w:val="000E1A66"/>
    <w:rPr>
      <w:sz w:val="16"/>
      <w:szCs w:val="16"/>
    </w:rPr>
  </w:style>
  <w:style w:type="character" w:customStyle="1" w:styleId="Znakiprzypiswdolnych">
    <w:name w:val="Znaki przypisów dolnych"/>
    <w:rsid w:val="000E1A66"/>
    <w:rPr>
      <w:vertAlign w:val="superscript"/>
    </w:rPr>
  </w:style>
  <w:style w:type="character" w:customStyle="1" w:styleId="Symbolewypunktowania">
    <w:name w:val="Symbole wypunktowania"/>
    <w:rsid w:val="000E1A66"/>
    <w:rPr>
      <w:rFonts w:ascii="StarSymbol" w:eastAsia="StarSymbol" w:hAnsi="StarSymbol" w:cs="StarSymbol" w:hint="eastAsia"/>
      <w:sz w:val="18"/>
      <w:szCs w:val="18"/>
    </w:rPr>
  </w:style>
  <w:style w:type="character" w:customStyle="1" w:styleId="apple-converted-space">
    <w:name w:val="apple-converted-space"/>
    <w:basedOn w:val="Domylnaczcionkaakapitu3"/>
    <w:rsid w:val="000E1A66"/>
  </w:style>
  <w:style w:type="character" w:customStyle="1" w:styleId="Znakinumeracji">
    <w:name w:val="Znaki numeracji"/>
    <w:rsid w:val="000E1A66"/>
  </w:style>
  <w:style w:type="character" w:customStyle="1" w:styleId="TematkomentarzaZnak">
    <w:name w:val="Temat komentarza Znak"/>
    <w:basedOn w:val="TekstkomentarzaZnak"/>
    <w:rsid w:val="000E1A66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basedOn w:val="Domylnaczcionkaakapitu4"/>
    <w:qFormat/>
    <w:rsid w:val="000E1A66"/>
    <w:rPr>
      <w:b/>
      <w:bCs/>
    </w:rPr>
  </w:style>
  <w:style w:type="paragraph" w:customStyle="1" w:styleId="Nagwek5">
    <w:name w:val="Nagłówek5"/>
    <w:basedOn w:val="Normalny"/>
    <w:next w:val="Tekstpodstawowy"/>
    <w:rsid w:val="000E1A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sid w:val="000E1A66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0E1A66"/>
    <w:rPr>
      <w:rFonts w:ascii="Times New Roman" w:eastAsia="Times New Roman" w:hAnsi="Times New Roman"/>
      <w:lang w:eastAsia="ar-SA"/>
    </w:rPr>
  </w:style>
  <w:style w:type="paragraph" w:styleId="Lista">
    <w:name w:val="List"/>
    <w:basedOn w:val="Tekstpodstawowy"/>
    <w:rsid w:val="000E1A66"/>
    <w:rPr>
      <w:rFonts w:cs="Mangal"/>
    </w:rPr>
  </w:style>
  <w:style w:type="paragraph" w:customStyle="1" w:styleId="Podpis5">
    <w:name w:val="Podpis5"/>
    <w:basedOn w:val="Normalny"/>
    <w:rsid w:val="000E1A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0E1A66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0E1A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rsid w:val="000E1A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rzypisudolnego">
    <w:name w:val="footnote text"/>
    <w:basedOn w:val="Normalny"/>
    <w:link w:val="TekstprzypisudolnegoZnak2"/>
    <w:rsid w:val="000E1A66"/>
  </w:style>
  <w:style w:type="character" w:customStyle="1" w:styleId="TekstprzypisudolnegoZnak2">
    <w:name w:val="Tekst przypisu dolnego Znak2"/>
    <w:basedOn w:val="Domylnaczcionkaakapitu"/>
    <w:link w:val="Tekstprzypisudolnego"/>
    <w:rsid w:val="000E1A66"/>
    <w:rPr>
      <w:rFonts w:ascii="Times New Roman" w:eastAsia="Times New Roman" w:hAnsi="Times New Roman"/>
      <w:lang w:eastAsia="ar-SA"/>
    </w:rPr>
  </w:style>
  <w:style w:type="paragraph" w:customStyle="1" w:styleId="Tekstkomentarza3">
    <w:name w:val="Tekst komentarza3"/>
    <w:basedOn w:val="Normalny"/>
    <w:rsid w:val="000E1A66"/>
  </w:style>
  <w:style w:type="paragraph" w:styleId="Nagwek">
    <w:name w:val="header"/>
    <w:basedOn w:val="Normalny"/>
    <w:link w:val="NagwekZnak1"/>
    <w:rsid w:val="000E1A66"/>
  </w:style>
  <w:style w:type="character" w:customStyle="1" w:styleId="NagwekZnak1">
    <w:name w:val="Nagłówek Znak1"/>
    <w:basedOn w:val="Domylnaczcionkaakapitu"/>
    <w:link w:val="Nagwek"/>
    <w:rsid w:val="000E1A66"/>
    <w:rPr>
      <w:rFonts w:ascii="Times New Roman" w:eastAsia="Times New Roman" w:hAnsi="Times New Roman"/>
      <w:lang w:eastAsia="ar-SA"/>
    </w:rPr>
  </w:style>
  <w:style w:type="paragraph" w:styleId="Stopka">
    <w:name w:val="footer"/>
    <w:basedOn w:val="Normalny"/>
    <w:link w:val="StopkaZnak2"/>
    <w:rsid w:val="000E1A66"/>
  </w:style>
  <w:style w:type="character" w:customStyle="1" w:styleId="StopkaZnak2">
    <w:name w:val="Stopka Znak2"/>
    <w:basedOn w:val="Domylnaczcionkaakapitu"/>
    <w:link w:val="Stopka"/>
    <w:rsid w:val="000E1A66"/>
    <w:rPr>
      <w:rFonts w:ascii="Times New Roman" w:eastAsia="Times New Roman" w:hAnsi="Times New Roman"/>
      <w:lang w:eastAsia="ar-SA"/>
    </w:rPr>
  </w:style>
  <w:style w:type="paragraph" w:styleId="Tekstprzypisukocowego">
    <w:name w:val="endnote text"/>
    <w:basedOn w:val="Normalny"/>
    <w:link w:val="TekstprzypisukocowegoZnak1"/>
    <w:rsid w:val="000E1A66"/>
  </w:style>
  <w:style w:type="character" w:customStyle="1" w:styleId="TekstprzypisukocowegoZnak1">
    <w:name w:val="Tekst przypisu końcowego Znak1"/>
    <w:basedOn w:val="Domylnaczcionkaakapitu"/>
    <w:link w:val="Tekstprzypisukocowego"/>
    <w:rsid w:val="000E1A66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1"/>
    <w:rsid w:val="000E1A66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rsid w:val="000E1A66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0E1A66"/>
    <w:pPr>
      <w:ind w:left="720"/>
    </w:pPr>
  </w:style>
  <w:style w:type="paragraph" w:customStyle="1" w:styleId="Nagwek3">
    <w:name w:val="Nagłówek3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komentarza1">
    <w:name w:val="Tekst komentarza1"/>
    <w:basedOn w:val="Normalny"/>
    <w:rsid w:val="000E1A66"/>
  </w:style>
  <w:style w:type="paragraph" w:customStyle="1" w:styleId="Zawartotabeli">
    <w:name w:val="Zawartość tabeli"/>
    <w:basedOn w:val="Normalny"/>
    <w:rsid w:val="000E1A66"/>
    <w:pPr>
      <w:suppressLineNumbers/>
    </w:pPr>
  </w:style>
  <w:style w:type="paragraph" w:customStyle="1" w:styleId="Nagwektabeli">
    <w:name w:val="Nagłówek tabeli"/>
    <w:basedOn w:val="Zawartotabeli"/>
    <w:rsid w:val="000E1A6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E1A66"/>
  </w:style>
  <w:style w:type="paragraph" w:customStyle="1" w:styleId="Tekstkomentarza2">
    <w:name w:val="Tekst komentarza2"/>
    <w:basedOn w:val="Normalny"/>
    <w:rsid w:val="000E1A66"/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0E1A66"/>
  </w:style>
  <w:style w:type="character" w:customStyle="1" w:styleId="TekstkomentarzaZnak2">
    <w:name w:val="Tekst komentarza Znak2"/>
    <w:basedOn w:val="Domylnaczcionkaakapitu"/>
    <w:link w:val="Tekstkomentarza"/>
    <w:uiPriority w:val="99"/>
    <w:semiHidden/>
    <w:rsid w:val="000E1A66"/>
    <w:rPr>
      <w:rFonts w:ascii="Times New Roman" w:eastAsia="Times New Roman" w:hAnsi="Times New Roman"/>
      <w:lang w:eastAsia="ar-SA"/>
    </w:rPr>
  </w:style>
  <w:style w:type="paragraph" w:styleId="Tematkomentarza">
    <w:name w:val="annotation subject"/>
    <w:basedOn w:val="Tekstkomentarza3"/>
    <w:next w:val="Tekstkomentarza3"/>
    <w:link w:val="TematkomentarzaZnak1"/>
    <w:rsid w:val="000E1A66"/>
    <w:rPr>
      <w:b/>
      <w:bCs/>
    </w:rPr>
  </w:style>
  <w:style w:type="character" w:customStyle="1" w:styleId="TematkomentarzaZnak1">
    <w:name w:val="Temat komentarza Znak1"/>
    <w:basedOn w:val="TekstkomentarzaZnak2"/>
    <w:link w:val="Tematkomentarza"/>
    <w:rsid w:val="000E1A66"/>
    <w:rPr>
      <w:rFonts w:ascii="Times New Roman" w:eastAsia="Times New Roman" w:hAnsi="Times New Roman"/>
      <w:b/>
      <w:bCs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1A66"/>
    <w:rPr>
      <w:sz w:val="16"/>
      <w:szCs w:val="16"/>
    </w:rPr>
  </w:style>
  <w:style w:type="table" w:styleId="Tabela-Siatka">
    <w:name w:val="Table Grid"/>
    <w:basedOn w:val="Standardowy"/>
    <w:uiPriority w:val="59"/>
    <w:rsid w:val="00195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5E9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Bezodstpw">
    <w:name w:val="No Spacing"/>
    <w:uiPriority w:val="1"/>
    <w:qFormat/>
    <w:rsid w:val="002B55E9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2B55E9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1E471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471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6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D88CF-EEBD-418C-AC1F-E49DCA33A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23</Pages>
  <Words>3155</Words>
  <Characters>18936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Notatnik</dc:creator>
  <cp:lastModifiedBy>Informatyk</cp:lastModifiedBy>
  <cp:revision>190</cp:revision>
  <cp:lastPrinted>2017-08-16T10:10:00Z</cp:lastPrinted>
  <dcterms:created xsi:type="dcterms:W3CDTF">2017-02-20T09:55:00Z</dcterms:created>
  <dcterms:modified xsi:type="dcterms:W3CDTF">2017-08-30T12:52:00Z</dcterms:modified>
</cp:coreProperties>
</file>